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674" w:rsidRPr="004514E5" w:rsidRDefault="00F66674" w:rsidP="00F6667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00"/>
        <w:jc w:val="center"/>
        <w:rPr>
          <w:rFonts w:ascii="Times New Roman" w:hAnsi="Times New Roman"/>
          <w:b/>
          <w:sz w:val="24"/>
          <w:szCs w:val="24"/>
        </w:rPr>
      </w:pPr>
      <w:r w:rsidRPr="004514E5">
        <w:rPr>
          <w:rFonts w:ascii="Times New Roman" w:hAnsi="Times New Roman"/>
          <w:b/>
          <w:color w:val="000000"/>
          <w:sz w:val="24"/>
          <w:szCs w:val="24"/>
          <w:lang w:val="de-DE"/>
        </w:rPr>
        <w:t>ПЛАНИРУЕМЫЕ РЕЗУЛЬТАТЫ</w:t>
      </w:r>
    </w:p>
    <w:p w:rsidR="00061A0C" w:rsidRDefault="00061A0C" w:rsidP="00061A0C">
      <w:pPr>
        <w:pStyle w:val="a3"/>
        <w:spacing w:after="0" w:line="240" w:lineRule="auto"/>
        <w:ind w:left="178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0C1C" w:rsidRPr="002F7906" w:rsidRDefault="00B20C1C" w:rsidP="00B20C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79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 освоения выпускниками основной школы программы поанглийскому языку:</w:t>
      </w:r>
    </w:p>
    <w:p w:rsidR="00B20C1C" w:rsidRPr="002F7906" w:rsidRDefault="00B20C1C" w:rsidP="00B20C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79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 В коммуникативной сфере (т. е. владение английским языком как средством общения)</w:t>
      </w:r>
    </w:p>
    <w:p w:rsidR="0039793D" w:rsidRPr="007217F0" w:rsidRDefault="0039793D" w:rsidP="00B20C1C">
      <w:pPr>
        <w:pStyle w:val="a9"/>
        <w:rPr>
          <w:b/>
          <w:lang w:val="ru-RU"/>
        </w:rPr>
      </w:pPr>
      <w:r w:rsidRPr="007217F0">
        <w:rPr>
          <w:b/>
          <w:lang w:val="ru-RU"/>
        </w:rPr>
        <w:t>Речевая компетенция во всех видах речевой деятельности:</w:t>
      </w:r>
    </w:p>
    <w:p w:rsidR="0039793D" w:rsidRPr="007217F0" w:rsidRDefault="0039793D" w:rsidP="00B20C1C">
      <w:pPr>
        <w:pStyle w:val="a9"/>
        <w:rPr>
          <w:b/>
          <w:bCs/>
          <w:lang w:val="ru-RU"/>
        </w:rPr>
      </w:pPr>
      <w:r w:rsidRPr="007217F0">
        <w:rPr>
          <w:b/>
          <w:bCs/>
          <w:lang w:val="ru-RU"/>
        </w:rPr>
        <w:t>Говорение: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начинать, вести / 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расспрашивать собеседника и отвечать на его вопросы, высказывая своё мнение, просьбу, отвечать на предложение собеседника согласием / отказом в пределах изученной тематики и усвоенного лексико-грамматического материала;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рассказывать о себе, своей семье, друзьях, своих интересах и планах на будущее;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сообщать краткие сведения о своём городе/селе, своей стране и англоязычных странах;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описывать события / явления, передавать основное содержание, основную мысль прочитанного или услышанного, выражать своё отношение к прочитанному / услышанному, давать краткую характеристику персонажей.</w:t>
      </w:r>
    </w:p>
    <w:p w:rsidR="0039793D" w:rsidRPr="007217F0" w:rsidRDefault="0039793D" w:rsidP="00B20C1C">
      <w:pPr>
        <w:pStyle w:val="a9"/>
        <w:rPr>
          <w:b/>
          <w:bCs/>
          <w:lang w:val="ru-RU"/>
        </w:rPr>
      </w:pPr>
      <w:r w:rsidRPr="007217F0">
        <w:rPr>
          <w:b/>
          <w:bCs/>
          <w:lang w:val="ru-RU"/>
        </w:rPr>
        <w:t>Аудирование: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восприниматьнаслух и полностьюпонимать</w:t>
      </w:r>
      <w:r w:rsidR="002F31F1" w:rsidRPr="007217F0">
        <w:rPr>
          <w:bCs/>
          <w:lang w:val="ru-RU"/>
        </w:rPr>
        <w:t>речьучителя, одноклассников;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восприниматьнаслух и понимать основное содержание несложных аутентичных аудио-  и видео-  текстов, относящихся к разным коммуникативным типам речи (сообщение/рассказ/интервью);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воспринимать на слух и выборочно понимать с опорой на языковую догадку, контекст,  краткие несложные аутентичные прагматические аудио- и видеотексты, выделяя значимую / нужную /интересующую информацию.</w:t>
      </w:r>
    </w:p>
    <w:p w:rsidR="0039793D" w:rsidRPr="007217F0" w:rsidRDefault="0039793D" w:rsidP="00261185">
      <w:pPr>
        <w:pStyle w:val="a9"/>
        <w:jc w:val="both"/>
        <w:rPr>
          <w:b/>
          <w:bCs/>
          <w:lang w:val="ru-RU"/>
        </w:rPr>
      </w:pPr>
      <w:r w:rsidRPr="007217F0">
        <w:rPr>
          <w:b/>
          <w:bCs/>
          <w:lang w:val="ru-RU"/>
        </w:rPr>
        <w:t>Чтение: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читать аутентичные тексты разных жанров и стилей преимущественно с пониманием основного содержания;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читать аутентичные тексты с выборочным пониманием значимой / нужной / интересующей информации.</w:t>
      </w:r>
    </w:p>
    <w:p w:rsidR="0039793D" w:rsidRPr="007217F0" w:rsidRDefault="0039793D" w:rsidP="00261185">
      <w:pPr>
        <w:pStyle w:val="a9"/>
        <w:jc w:val="both"/>
        <w:rPr>
          <w:b/>
          <w:bCs/>
          <w:lang w:val="ru-RU"/>
        </w:rPr>
      </w:pPr>
      <w:r w:rsidRPr="007217F0">
        <w:rPr>
          <w:b/>
          <w:bCs/>
          <w:lang w:val="ru-RU"/>
        </w:rPr>
        <w:t>Письменная речь: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заполнять анкеты и формуляры;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писать поздравления, личные письма с опорой на образец с употреблением формул речевого этикета, принятых в стране / странах изучаемого языка;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составлять план, тезисы устного или письменного сообщения;</w:t>
      </w:r>
    </w:p>
    <w:p w:rsidR="0039793D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кратко излагать результаты проектной деятельности.</w:t>
      </w:r>
    </w:p>
    <w:p w:rsidR="0083626F" w:rsidRPr="00290B2E" w:rsidRDefault="0083626F" w:rsidP="00836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iCs/>
          <w:sz w:val="23"/>
          <w:szCs w:val="23"/>
        </w:rPr>
        <w:t>П</w:t>
      </w:r>
      <w:r w:rsidRPr="0083626F">
        <w:rPr>
          <w:rFonts w:ascii="Times New Roman" w:hAnsi="Times New Roman" w:cs="Times New Roman"/>
          <w:b/>
          <w:iCs/>
          <w:sz w:val="23"/>
          <w:szCs w:val="23"/>
        </w:rPr>
        <w:t>еревод</w:t>
      </w:r>
      <w:r w:rsidRPr="00290B2E">
        <w:rPr>
          <w:rFonts w:ascii="Times New Roman" w:hAnsi="Times New Roman" w:cs="Times New Roman"/>
          <w:sz w:val="23"/>
          <w:szCs w:val="23"/>
        </w:rPr>
        <w:t xml:space="preserve">: </w:t>
      </w:r>
    </w:p>
    <w:p w:rsidR="0083626F" w:rsidRPr="00956520" w:rsidRDefault="0083626F" w:rsidP="0083626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87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956520">
        <w:rPr>
          <w:rFonts w:ascii="Times New Roman" w:hAnsi="Times New Roman" w:cs="Times New Roman"/>
          <w:sz w:val="23"/>
          <w:szCs w:val="23"/>
        </w:rPr>
        <w:t xml:space="preserve">переводить с английского языка на русский несложные аутентичные тексты разных жанров, используя различные переводческие стратегии; </w:t>
      </w:r>
    </w:p>
    <w:p w:rsidR="0083626F" w:rsidRPr="00956520" w:rsidRDefault="0083626F" w:rsidP="0083626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87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956520">
        <w:rPr>
          <w:rFonts w:ascii="Times New Roman" w:hAnsi="Times New Roman" w:cs="Times New Roman"/>
          <w:sz w:val="23"/>
          <w:szCs w:val="23"/>
        </w:rPr>
        <w:t xml:space="preserve">проводить предпереводческий анализ текста, а также редактирование своего и чужого перевода; </w:t>
      </w:r>
    </w:p>
    <w:p w:rsidR="0083626F" w:rsidRPr="00956520" w:rsidRDefault="0083626F" w:rsidP="0083626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87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956520">
        <w:rPr>
          <w:rFonts w:ascii="Times New Roman" w:hAnsi="Times New Roman" w:cs="Times New Roman"/>
          <w:sz w:val="23"/>
          <w:szCs w:val="23"/>
        </w:rPr>
        <w:t xml:space="preserve">использовать при переводе разные типы словарей и справочников; </w:t>
      </w:r>
    </w:p>
    <w:p w:rsidR="0083626F" w:rsidRPr="007217F0" w:rsidRDefault="0083626F" w:rsidP="0083626F">
      <w:pPr>
        <w:pStyle w:val="a9"/>
        <w:jc w:val="both"/>
        <w:rPr>
          <w:bCs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- </w:t>
      </w:r>
      <w:r w:rsidRPr="00956520">
        <w:rPr>
          <w:rFonts w:cs="Times New Roman"/>
          <w:sz w:val="23"/>
          <w:szCs w:val="23"/>
        </w:rPr>
        <w:t>использоватьприпереводелексические и грамматическиетрансформации.</w:t>
      </w:r>
    </w:p>
    <w:p w:rsidR="0039793D" w:rsidRPr="007217F0" w:rsidRDefault="0039793D" w:rsidP="00261185">
      <w:pPr>
        <w:pStyle w:val="a9"/>
        <w:jc w:val="both"/>
        <w:rPr>
          <w:b/>
          <w:lang w:val="ru-RU"/>
        </w:rPr>
      </w:pPr>
      <w:r w:rsidRPr="007217F0">
        <w:rPr>
          <w:b/>
          <w:lang w:val="ru-RU"/>
        </w:rPr>
        <w:t>Языковая компетенция (владение языковыми средствами):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применение правил написания слов, изученных в основной школе;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адекватное произношение и различение на слух всех звуков английского языка; соблюдение правильного ударения в словах и фразах;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 xml:space="preserve">— соблюдение ритмико-интонационных особенностей предложений различных </w:t>
      </w:r>
      <w:r w:rsidRPr="007217F0">
        <w:rPr>
          <w:bCs/>
          <w:lang w:val="ru-RU"/>
        </w:rPr>
        <w:lastRenderedPageBreak/>
        <w:t>коммуникативных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типов (утвердительное, вопросительное, отрицательное, повелительное); правильное членение предложений на смысловые группы;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знание основных способов словообразования (аффиксации, словосложения, конверсии);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понимание и использование явлений многозначности слов английского языка, синонимии, антонимии и лексической сочетаемости;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распознавание и употребление в речи основных морфологических форм и синтаксических конструкций английского языка; знание признаков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знание основных различий систем английского и русского/родного языков.</w:t>
      </w:r>
    </w:p>
    <w:p w:rsidR="0039793D" w:rsidRPr="007217F0" w:rsidRDefault="0039793D" w:rsidP="00261185">
      <w:pPr>
        <w:pStyle w:val="a9"/>
        <w:jc w:val="both"/>
        <w:rPr>
          <w:b/>
          <w:lang w:val="ru-RU"/>
        </w:rPr>
      </w:pPr>
      <w:r w:rsidRPr="007217F0">
        <w:rPr>
          <w:b/>
          <w:lang w:val="ru-RU"/>
        </w:rPr>
        <w:t>Социокультурная компетенция: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знание национально-культурных особенностей речевого и неречевого поведения в своей стране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и англоязычных странах; применение этих знаний в различных ситуациях формального и неформального межличностного и межкультурного общения;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англоязычных странах;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знание употребительной фоновой лексики и реалий англоязычных стран, некоторых распространённых образцов фольклора (скороговорки, поговорки, пословицы);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знакомство с образцами художественной, публицистической и научно-популярной литературы;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представлениеобособенностяхобразажизни, быта, культурыанглоязычныхстран (всемирноизвестныхдостопримечательностях, выдающихсялюдях и ихвкладе в мировуюкультуру);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представление о сходстве и различиях в традициях своей страны и англоязычных стран;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понимание важности владения английским языком в современном мире.</w:t>
      </w:r>
    </w:p>
    <w:p w:rsidR="0039793D" w:rsidRPr="007217F0" w:rsidRDefault="0039793D" w:rsidP="00261185">
      <w:pPr>
        <w:pStyle w:val="a9"/>
        <w:jc w:val="both"/>
        <w:rPr>
          <w:b/>
          <w:lang w:val="ru-RU"/>
        </w:rPr>
      </w:pPr>
      <w:r w:rsidRPr="007217F0">
        <w:rPr>
          <w:b/>
          <w:lang w:val="ru-RU"/>
        </w:rPr>
        <w:t>Компенсаторная компетенция: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39793D" w:rsidRPr="007217F0" w:rsidRDefault="0039793D" w:rsidP="00261185">
      <w:pPr>
        <w:pStyle w:val="a9"/>
        <w:jc w:val="both"/>
        <w:rPr>
          <w:lang w:val="ru-RU"/>
        </w:rPr>
      </w:pPr>
      <w:r w:rsidRPr="007217F0">
        <w:rPr>
          <w:lang w:val="ru-RU"/>
        </w:rPr>
        <w:t>Б</w:t>
      </w:r>
      <w:r w:rsidRPr="007217F0">
        <w:rPr>
          <w:b/>
          <w:lang w:val="ru-RU"/>
        </w:rPr>
        <w:t>. В познавательной сфере: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умение сравнивать языковые явления родного и английского языков на уровне отдельных грамматических явлений, слов, словосочетаний, предложений;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владениеприёмамиработы с текстом: умениепользоватьсяопределённойстратегиейчтения / аудирования в зависимостиоткоммуникативнойзадачи (читать /слушатьтекст с разной глубиной понимания);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готовность и умение осуществлять индивидуальную и совместную проектную работу;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умение пользоваться справочным материалом (грамматическими и лингвострановедческими справочниками, двуязычными и толковыми словарями, мультимедийными средствами и интернет - ресурсами);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владение способами и приёмами дальнейшего самостоятельного изучения иностранных языков.</w:t>
      </w:r>
    </w:p>
    <w:p w:rsidR="0039793D" w:rsidRPr="007217F0" w:rsidRDefault="0039793D" w:rsidP="00261185">
      <w:pPr>
        <w:pStyle w:val="a9"/>
        <w:jc w:val="both"/>
        <w:rPr>
          <w:b/>
          <w:lang w:val="ru-RU"/>
        </w:rPr>
      </w:pPr>
      <w:r w:rsidRPr="007217F0">
        <w:rPr>
          <w:b/>
          <w:lang w:val="ru-RU"/>
        </w:rPr>
        <w:t>В. В ценностно-ориентационной сфере: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представление о языке как средстве выражения чувств, эмоций, основе культуры мышления;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 xml:space="preserve">— достижение взаимопонимания в процессе устного и письменного общения с носителями английского языка, установления межличностных и межкультурных контактов в доступных </w:t>
      </w:r>
      <w:r w:rsidRPr="007217F0">
        <w:rPr>
          <w:bCs/>
          <w:lang w:val="ru-RU"/>
        </w:rPr>
        <w:lastRenderedPageBreak/>
        <w:t>пределах;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представление о целостномполиязычном, поликультурноммире, осознаниеместа и роли родного и иностранных языков в этом мире как средств общения, познания, самореализации и социальной адаптации;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приобщение к ценностям мировой культуры как через источники информации на английском языке (в том числе электронные), так и через непосредственное участие в школьных обменах, туристических поездках, молодёжных форумах.</w:t>
      </w:r>
    </w:p>
    <w:p w:rsidR="0039793D" w:rsidRPr="007217F0" w:rsidRDefault="0039793D" w:rsidP="00261185">
      <w:pPr>
        <w:pStyle w:val="a9"/>
        <w:jc w:val="both"/>
        <w:rPr>
          <w:b/>
          <w:lang w:val="ru-RU"/>
        </w:rPr>
      </w:pPr>
      <w:r w:rsidRPr="007217F0">
        <w:rPr>
          <w:b/>
          <w:lang w:val="ru-RU"/>
        </w:rPr>
        <w:t>Г. В эстетической сфере: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владение элементарными средствами выражения чувств и эмоций на английском языке;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стремление к знакомству с образцами художественного творчества на английском языке и средствами английского языка;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развитие чувства прекрасного в процессе обсуждения современных тенденций в живописи, музыке, литературе.</w:t>
      </w:r>
    </w:p>
    <w:p w:rsidR="0039793D" w:rsidRPr="007217F0" w:rsidRDefault="0039793D" w:rsidP="00261185">
      <w:pPr>
        <w:pStyle w:val="a9"/>
        <w:jc w:val="both"/>
        <w:rPr>
          <w:lang w:val="ru-RU"/>
        </w:rPr>
      </w:pPr>
      <w:r w:rsidRPr="007217F0">
        <w:rPr>
          <w:lang w:val="ru-RU"/>
        </w:rPr>
        <w:t>Д. В трудовой сфере: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умение рационально планировать свой учебный труд;</w:t>
      </w:r>
    </w:p>
    <w:p w:rsidR="0039793D" w:rsidRPr="007217F0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умение работать в соответствии с намеченным планом.</w:t>
      </w:r>
    </w:p>
    <w:p w:rsidR="0039793D" w:rsidRPr="007217F0" w:rsidRDefault="0039793D" w:rsidP="00261185">
      <w:pPr>
        <w:pStyle w:val="a9"/>
        <w:jc w:val="both"/>
        <w:rPr>
          <w:lang w:val="ru-RU"/>
        </w:rPr>
      </w:pPr>
      <w:r w:rsidRPr="007217F0">
        <w:rPr>
          <w:lang w:val="ru-RU"/>
        </w:rPr>
        <w:t>Е. В физической сфере:</w:t>
      </w:r>
    </w:p>
    <w:p w:rsidR="002F31F1" w:rsidRPr="002F7906" w:rsidRDefault="0039793D" w:rsidP="00261185">
      <w:pPr>
        <w:pStyle w:val="a9"/>
        <w:jc w:val="both"/>
        <w:rPr>
          <w:bCs/>
          <w:lang w:val="ru-RU"/>
        </w:rPr>
      </w:pPr>
      <w:r w:rsidRPr="007217F0">
        <w:rPr>
          <w:bCs/>
          <w:lang w:val="ru-RU"/>
        </w:rPr>
        <w:t>— стремлениевестиздоровыйобразжизни (режимтруда и отдыха, питание, спорт, фитнесс).</w:t>
      </w:r>
    </w:p>
    <w:p w:rsidR="00B20C1C" w:rsidRPr="002F7906" w:rsidRDefault="00B20C1C" w:rsidP="002611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79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2F79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учащихся 11 класса основной школы, формируемые при изучении английского языка:</w:t>
      </w:r>
    </w:p>
    <w:p w:rsidR="00B20C1C" w:rsidRPr="002F7906" w:rsidRDefault="00B20C1C" w:rsidP="002611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79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формирование мотивации к изучению иностранных языков и стремление к самосовершенствованию в образовательной области «Филология»;</w:t>
      </w:r>
    </w:p>
    <w:p w:rsidR="00B20C1C" w:rsidRPr="002F7906" w:rsidRDefault="00B20C1C" w:rsidP="002611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79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осознание возможностей самореализации средствами английского языка;</w:t>
      </w:r>
    </w:p>
    <w:p w:rsidR="00B20C1C" w:rsidRPr="002F7906" w:rsidRDefault="00B20C1C" w:rsidP="002611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79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стремление к совершенствованию собственной речевой культуры в целом;</w:t>
      </w:r>
    </w:p>
    <w:p w:rsidR="00B20C1C" w:rsidRPr="002F7906" w:rsidRDefault="00B20C1C" w:rsidP="002611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79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формирование коммуникативной компетенции в межкультурной и межэтнической коммуникации;</w:t>
      </w:r>
    </w:p>
    <w:p w:rsidR="00B20C1C" w:rsidRPr="002F7906" w:rsidRDefault="00B20C1C" w:rsidP="002611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79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развитие таких качеств, как воля, целеустремлённость, креативность, инициативность, эмпатия, трудолюбие, дисциплинированность;</w:t>
      </w:r>
    </w:p>
    <w:p w:rsidR="00B20C1C" w:rsidRPr="002F7906" w:rsidRDefault="00B20C1C" w:rsidP="002611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79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формирование общекультурной и этнической идентичности как составляющих гражданской идентичности личности;</w:t>
      </w:r>
    </w:p>
    <w:p w:rsidR="00B20C1C" w:rsidRPr="002F7906" w:rsidRDefault="00B20C1C" w:rsidP="002611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79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B20C1C" w:rsidRPr="002F7906" w:rsidRDefault="00B20C1C" w:rsidP="002611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79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B20C1C" w:rsidRPr="002F7906" w:rsidRDefault="00B20C1C" w:rsidP="002611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79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r w:rsidRPr="002F79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изучения английского языка в 11 классе основной школы:</w:t>
      </w:r>
    </w:p>
    <w:p w:rsidR="00B20C1C" w:rsidRPr="002F7906" w:rsidRDefault="00B20C1C" w:rsidP="002611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79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развитие умения планировать своё речевое и неречевое поведение;</w:t>
      </w:r>
    </w:p>
    <w:p w:rsidR="00B20C1C" w:rsidRPr="002F7906" w:rsidRDefault="00B20C1C" w:rsidP="002611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79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развитие коммуникативной компетенции, включая умение взаимодействовать с окружающими,  выполняя разные социальные роли;</w:t>
      </w:r>
    </w:p>
    <w:p w:rsidR="00B20C1C" w:rsidRPr="002F7906" w:rsidRDefault="00B20C1C" w:rsidP="002611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79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B20C1C" w:rsidRPr="002F7906" w:rsidRDefault="00B20C1C" w:rsidP="002611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79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развитие смыслового чтения, включая умение определять тему, прогнозировать содержание текста по заголовку и(или)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B20C1C" w:rsidRPr="002F7906" w:rsidRDefault="00B20C1C" w:rsidP="002611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79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осуществление регулятивных действий самонаблюдения, самоконтроля, самооценки в процессе коммуникативной деятельности на английском языке.</w:t>
      </w:r>
    </w:p>
    <w:p w:rsidR="00B20C1C" w:rsidRDefault="00B20C1C" w:rsidP="0039793D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F66674" w:rsidRPr="005A46E3" w:rsidRDefault="00F66674" w:rsidP="00F66674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A46E3">
        <w:rPr>
          <w:rFonts w:ascii="Times New Roman" w:hAnsi="Times New Roman"/>
          <w:b/>
          <w:sz w:val="24"/>
          <w:szCs w:val="24"/>
          <w:lang w:val="de-DE"/>
        </w:rPr>
        <w:t>СОДЕРЖАНИЕ (</w:t>
      </w:r>
      <w:r>
        <w:rPr>
          <w:rFonts w:ascii="Times New Roman" w:hAnsi="Times New Roman"/>
          <w:b/>
          <w:sz w:val="24"/>
          <w:szCs w:val="24"/>
          <w:lang w:val="de-DE"/>
        </w:rPr>
        <w:t>170</w:t>
      </w:r>
      <w:r w:rsidRPr="005A46E3">
        <w:rPr>
          <w:rFonts w:ascii="Times New Roman" w:hAnsi="Times New Roman"/>
          <w:b/>
          <w:sz w:val="24"/>
          <w:szCs w:val="24"/>
          <w:lang w:val="de-DE"/>
        </w:rPr>
        <w:t>часов)</w:t>
      </w:r>
    </w:p>
    <w:p w:rsidR="001442CE" w:rsidRPr="002716E1" w:rsidRDefault="00522DAF" w:rsidP="003022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Наводим мосты между </w:t>
      </w:r>
      <w:r w:rsidR="005F2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поколениями</w:t>
      </w:r>
      <w:r w:rsidR="005F2FD0" w:rsidRPr="00271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-</w:t>
      </w:r>
      <w:r w:rsidR="001442CE" w:rsidRPr="00271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8 часов</w:t>
      </w:r>
      <w:r w:rsidR="001442CE" w:rsidRPr="002716E1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Привычки в настоящем и прошлом, слова связки для организации текста, употребление ‘</w:t>
      </w:r>
      <w:r w:rsidR="001442CE" w:rsidRPr="002716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drather</w:t>
      </w:r>
      <w:r w:rsidR="001442CE" w:rsidRPr="002716E1">
        <w:rPr>
          <w:rFonts w:ascii="Times New Roman" w:eastAsia="Times New Roman" w:hAnsi="Times New Roman" w:cs="Times New Roman"/>
          <w:sz w:val="24"/>
          <w:szCs w:val="24"/>
          <w:lang w:eastAsia="ru-RU"/>
        </w:rPr>
        <w:t>, ‘</w:t>
      </w:r>
      <w:r w:rsidR="001442CE" w:rsidRPr="002716E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dprefer</w:t>
      </w:r>
      <w:r w:rsidR="001442CE" w:rsidRPr="00271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способы выражения согласия\несогласия, </w:t>
      </w:r>
      <w:r w:rsidR="001442CE" w:rsidRPr="002716E1">
        <w:rPr>
          <w:rFonts w:ascii="Times New Roman" w:hAnsi="Times New Roman" w:cs="Times New Roman"/>
          <w:sz w:val="24"/>
          <w:szCs w:val="24"/>
        </w:rPr>
        <w:t xml:space="preserve">сложные люди: дать советы по взаимодействию, драматизация диалогов по теме </w:t>
      </w:r>
      <w:r w:rsidR="005F2FD0" w:rsidRPr="002716E1">
        <w:rPr>
          <w:rFonts w:ascii="Times New Roman" w:hAnsi="Times New Roman" w:cs="Times New Roman"/>
          <w:sz w:val="24"/>
          <w:szCs w:val="24"/>
        </w:rPr>
        <w:t>урока,организация своих</w:t>
      </w:r>
      <w:r w:rsidR="001442CE" w:rsidRPr="002716E1">
        <w:rPr>
          <w:rFonts w:ascii="Times New Roman" w:hAnsi="Times New Roman" w:cs="Times New Roman"/>
          <w:sz w:val="24"/>
          <w:szCs w:val="24"/>
        </w:rPr>
        <w:t xml:space="preserve"> идеи в текстовом формате.</w:t>
      </w:r>
    </w:p>
    <w:p w:rsidR="00524CDF" w:rsidRDefault="001442CE" w:rsidP="005F2FD0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2. Ну разве мы не </w:t>
      </w:r>
      <w:r w:rsidR="005F2FD0" w:rsidRPr="00271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удивительные? -</w:t>
      </w:r>
      <w:r w:rsidRPr="00524C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часов</w:t>
      </w:r>
      <w:r w:rsidRPr="00524C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2716E1">
        <w:rPr>
          <w:rFonts w:ascii="Times New Roman" w:hAnsi="Times New Roman" w:cs="Times New Roman"/>
          <w:sz w:val="24"/>
          <w:szCs w:val="24"/>
          <w:lang w:val="en-US"/>
        </w:rPr>
        <w:lastRenderedPageBreak/>
        <w:t>PastPerfectContinuous</w:t>
      </w:r>
      <w:r w:rsidRPr="00B31F33">
        <w:rPr>
          <w:rFonts w:ascii="Times New Roman" w:hAnsi="Times New Roman" w:cs="Times New Roman"/>
          <w:sz w:val="24"/>
          <w:szCs w:val="24"/>
        </w:rPr>
        <w:t>.</w:t>
      </w:r>
      <w:r w:rsidRPr="002716E1">
        <w:rPr>
          <w:rFonts w:ascii="Times New Roman" w:hAnsi="Times New Roman" w:cs="Times New Roman"/>
          <w:sz w:val="24"/>
          <w:szCs w:val="24"/>
          <w:lang w:val="en-US"/>
        </w:rPr>
        <w:t>Dramaticwords</w:t>
      </w:r>
      <w:r w:rsidRPr="00B31F33">
        <w:rPr>
          <w:rFonts w:ascii="Times New Roman" w:hAnsi="Times New Roman" w:cs="Times New Roman"/>
          <w:sz w:val="24"/>
          <w:szCs w:val="24"/>
        </w:rPr>
        <w:t>.</w:t>
      </w:r>
      <w:r w:rsidRPr="002716E1">
        <w:rPr>
          <w:rFonts w:ascii="Times New Roman" w:hAnsi="Times New Roman" w:cs="Times New Roman"/>
          <w:sz w:val="24"/>
          <w:szCs w:val="24"/>
        </w:rPr>
        <w:t>Прилагательные</w:t>
      </w:r>
      <w:r w:rsidRPr="00B31F33">
        <w:rPr>
          <w:rFonts w:ascii="Times New Roman" w:hAnsi="Times New Roman" w:cs="Times New Roman"/>
          <w:sz w:val="24"/>
          <w:szCs w:val="24"/>
        </w:rPr>
        <w:t xml:space="preserve">, </w:t>
      </w:r>
      <w:r w:rsidRPr="002716E1">
        <w:rPr>
          <w:rFonts w:ascii="Times New Roman" w:hAnsi="Times New Roman" w:cs="Times New Roman"/>
          <w:sz w:val="24"/>
          <w:szCs w:val="24"/>
        </w:rPr>
        <w:t>наречияиглаголы</w:t>
      </w:r>
      <w:r w:rsidRPr="00B31F33">
        <w:rPr>
          <w:rFonts w:ascii="Times New Roman" w:hAnsi="Times New Roman" w:cs="Times New Roman"/>
          <w:sz w:val="24"/>
          <w:szCs w:val="24"/>
        </w:rPr>
        <w:t xml:space="preserve">.  </w:t>
      </w:r>
      <w:r w:rsidRPr="002716E1">
        <w:rPr>
          <w:rFonts w:ascii="Times New Roman" w:hAnsi="Times New Roman" w:cs="Times New Roman"/>
          <w:sz w:val="24"/>
          <w:szCs w:val="24"/>
        </w:rPr>
        <w:t>Известн</w:t>
      </w:r>
      <w:r>
        <w:rPr>
          <w:rFonts w:ascii="Times New Roman" w:hAnsi="Times New Roman" w:cs="Times New Roman"/>
          <w:sz w:val="24"/>
          <w:szCs w:val="24"/>
        </w:rPr>
        <w:t>ыелюди</w:t>
      </w:r>
      <w:r w:rsidRPr="002716E1">
        <w:rPr>
          <w:rFonts w:ascii="Times New Roman" w:hAnsi="Times New Roman" w:cs="Times New Roman"/>
          <w:sz w:val="24"/>
          <w:szCs w:val="24"/>
        </w:rPr>
        <w:t>, гении, умственные способности.</w:t>
      </w:r>
    </w:p>
    <w:p w:rsidR="001442CE" w:rsidRPr="002716E1" w:rsidRDefault="001442CE" w:rsidP="003022FA">
      <w:pPr>
        <w:widowControl w:val="0"/>
        <w:suppressLineNumbers/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3. Хорошо ли это для нас?- 9 часов.  </w:t>
      </w:r>
      <w:r w:rsidRPr="002716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герундия и инфинитива, формы глаголов, используемых с герундием и инфинитивом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фразовые глаголы.</w:t>
      </w:r>
      <w:r>
        <w:rPr>
          <w:rFonts w:ascii="Times New Roman" w:hAnsi="Times New Roman" w:cs="Times New Roman"/>
          <w:sz w:val="24"/>
          <w:szCs w:val="24"/>
        </w:rPr>
        <w:t>Пристрастия: слова и фразы.</w:t>
      </w:r>
      <w:r w:rsidRPr="002716E1">
        <w:rPr>
          <w:rFonts w:ascii="Times New Roman" w:hAnsi="Times New Roman" w:cs="Times New Roman"/>
          <w:sz w:val="24"/>
          <w:szCs w:val="24"/>
        </w:rPr>
        <w:t xml:space="preserve"> Ст</w:t>
      </w:r>
      <w:r>
        <w:rPr>
          <w:rFonts w:ascii="Times New Roman" w:hAnsi="Times New Roman" w:cs="Times New Roman"/>
          <w:sz w:val="24"/>
          <w:szCs w:val="24"/>
        </w:rPr>
        <w:t>ресс и социальная сторона жизни.</w:t>
      </w:r>
      <w:r w:rsidRPr="002716E1">
        <w:rPr>
          <w:rFonts w:ascii="Times New Roman" w:hAnsi="Times New Roman" w:cs="Times New Roman"/>
          <w:sz w:val="24"/>
          <w:szCs w:val="24"/>
        </w:rPr>
        <w:t xml:space="preserve"> Листовка с советами, пристрастия: мифы и факты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42CE" w:rsidRPr="002716E1" w:rsidRDefault="001442CE" w:rsidP="003022FA">
      <w:pPr>
        <w:widowControl w:val="0"/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4. Таинственные миры – 8 часов.    </w:t>
      </w:r>
      <w:r w:rsidRPr="002716E1">
        <w:rPr>
          <w:rFonts w:ascii="Times New Roman" w:hAnsi="Times New Roman" w:cs="Times New Roman"/>
          <w:sz w:val="24"/>
          <w:szCs w:val="24"/>
        </w:rPr>
        <w:t>Модальные глаголы  и относящиеся к ним глаголы,   фразовые глаголы и идиомы (</w:t>
      </w:r>
      <w:r w:rsidRPr="002716E1">
        <w:rPr>
          <w:rFonts w:ascii="Times New Roman" w:hAnsi="Times New Roman" w:cs="Times New Roman"/>
          <w:sz w:val="24"/>
          <w:szCs w:val="24"/>
          <w:lang w:val="en-US"/>
        </w:rPr>
        <w:t>look</w:t>
      </w:r>
      <w:r w:rsidRPr="002716E1">
        <w:rPr>
          <w:rFonts w:ascii="Times New Roman" w:hAnsi="Times New Roman" w:cs="Times New Roman"/>
          <w:sz w:val="24"/>
          <w:szCs w:val="24"/>
        </w:rPr>
        <w:t xml:space="preserve">, </w:t>
      </w:r>
      <w:r w:rsidRPr="002716E1">
        <w:rPr>
          <w:rFonts w:ascii="Times New Roman" w:hAnsi="Times New Roman" w:cs="Times New Roman"/>
          <w:sz w:val="24"/>
          <w:szCs w:val="24"/>
          <w:lang w:val="en-US"/>
        </w:rPr>
        <w:t>see</w:t>
      </w:r>
      <w:r>
        <w:rPr>
          <w:rFonts w:ascii="Times New Roman" w:hAnsi="Times New Roman" w:cs="Times New Roman"/>
          <w:sz w:val="24"/>
          <w:szCs w:val="24"/>
        </w:rPr>
        <w:t xml:space="preserve">).  </w:t>
      </w:r>
      <w:r w:rsidRPr="002716E1">
        <w:rPr>
          <w:rFonts w:ascii="Times New Roman" w:hAnsi="Times New Roman" w:cs="Times New Roman"/>
          <w:sz w:val="24"/>
          <w:szCs w:val="24"/>
        </w:rPr>
        <w:t>Стр</w:t>
      </w:r>
      <w:r>
        <w:rPr>
          <w:rFonts w:ascii="Times New Roman" w:hAnsi="Times New Roman" w:cs="Times New Roman"/>
          <w:sz w:val="24"/>
          <w:szCs w:val="24"/>
        </w:rPr>
        <w:t>есс и социальная сторона жизни.Виды книг. С</w:t>
      </w:r>
      <w:r w:rsidRPr="002716E1">
        <w:rPr>
          <w:rFonts w:ascii="Times New Roman" w:hAnsi="Times New Roman" w:cs="Times New Roman"/>
          <w:sz w:val="24"/>
          <w:szCs w:val="24"/>
        </w:rPr>
        <w:t>ловосочетани</w:t>
      </w:r>
      <w:r>
        <w:rPr>
          <w:rFonts w:ascii="Times New Roman" w:hAnsi="Times New Roman" w:cs="Times New Roman"/>
          <w:sz w:val="24"/>
          <w:szCs w:val="24"/>
        </w:rPr>
        <w:t>я с прилагательными и наречиями.</w:t>
      </w:r>
      <w:r w:rsidRPr="002716E1">
        <w:rPr>
          <w:rFonts w:ascii="Times New Roman" w:hAnsi="Times New Roman" w:cs="Times New Roman"/>
          <w:sz w:val="24"/>
          <w:szCs w:val="24"/>
        </w:rPr>
        <w:t xml:space="preserve"> Отрывок из романа: «</w:t>
      </w:r>
      <w:r w:rsidRPr="002716E1">
        <w:rPr>
          <w:rFonts w:ascii="Times New Roman" w:hAnsi="Times New Roman" w:cs="Times New Roman"/>
          <w:sz w:val="24"/>
          <w:szCs w:val="24"/>
          <w:lang w:val="en-US"/>
        </w:rPr>
        <w:t>Theshadowofthewind</w:t>
      </w:r>
      <w:r w:rsidRPr="002716E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716E1">
        <w:rPr>
          <w:rFonts w:ascii="Times New Roman" w:hAnsi="Times New Roman" w:cs="Times New Roman"/>
          <w:sz w:val="24"/>
          <w:szCs w:val="24"/>
        </w:rPr>
        <w:t xml:space="preserve"> Обзор книги и биографии«</w:t>
      </w:r>
      <w:r w:rsidRPr="002716E1">
        <w:rPr>
          <w:rFonts w:ascii="Times New Roman" w:hAnsi="Times New Roman" w:cs="Times New Roman"/>
          <w:sz w:val="24"/>
          <w:szCs w:val="24"/>
          <w:lang w:val="en-US"/>
        </w:rPr>
        <w:t>Theconstantgardener</w:t>
      </w:r>
      <w:r w:rsidRPr="002716E1">
        <w:rPr>
          <w:rFonts w:ascii="Times New Roman" w:hAnsi="Times New Roman" w:cs="Times New Roman"/>
          <w:sz w:val="24"/>
          <w:szCs w:val="24"/>
        </w:rPr>
        <w:t>», рецензи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716E1">
        <w:rPr>
          <w:rFonts w:ascii="Times New Roman" w:hAnsi="Times New Roman" w:cs="Times New Roman"/>
          <w:sz w:val="24"/>
          <w:szCs w:val="24"/>
        </w:rPr>
        <w:t xml:space="preserve"> на книгу.</w:t>
      </w:r>
    </w:p>
    <w:p w:rsidR="001442CE" w:rsidRPr="002716E1" w:rsidRDefault="001442CE" w:rsidP="003022FA">
      <w:pPr>
        <w:widowControl w:val="0"/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5. </w:t>
      </w:r>
      <w:r w:rsidR="00A80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Самовыражение </w:t>
      </w:r>
      <w:r w:rsidRPr="00271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- 10 часов.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716E1">
        <w:rPr>
          <w:rFonts w:ascii="Times New Roman" w:hAnsi="Times New Roman" w:cs="Times New Roman"/>
          <w:sz w:val="24"/>
          <w:szCs w:val="24"/>
        </w:rPr>
        <w:t>освенная речь,  перевод из пря</w:t>
      </w:r>
      <w:r>
        <w:rPr>
          <w:rFonts w:ascii="Times New Roman" w:hAnsi="Times New Roman" w:cs="Times New Roman"/>
          <w:sz w:val="24"/>
          <w:szCs w:val="24"/>
        </w:rPr>
        <w:t>мой речи в косвенную, Искусство,в</w:t>
      </w:r>
      <w:r w:rsidRPr="002716E1">
        <w:rPr>
          <w:rFonts w:ascii="Times New Roman" w:hAnsi="Times New Roman" w:cs="Times New Roman"/>
          <w:sz w:val="24"/>
          <w:szCs w:val="24"/>
        </w:rPr>
        <w:t xml:space="preserve">иды искусств, </w:t>
      </w:r>
      <w:r>
        <w:rPr>
          <w:rFonts w:ascii="Times New Roman" w:hAnsi="Times New Roman" w:cs="Times New Roman"/>
          <w:sz w:val="24"/>
          <w:szCs w:val="24"/>
        </w:rPr>
        <w:t>культура и искусство</w:t>
      </w:r>
      <w:r w:rsidRPr="002716E1">
        <w:rPr>
          <w:rFonts w:ascii="Times New Roman" w:hAnsi="Times New Roman" w:cs="Times New Roman"/>
          <w:sz w:val="24"/>
          <w:szCs w:val="24"/>
        </w:rPr>
        <w:t xml:space="preserve">, цитаты, 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716E1">
        <w:rPr>
          <w:rFonts w:ascii="Times New Roman" w:hAnsi="Times New Roman" w:cs="Times New Roman"/>
          <w:sz w:val="24"/>
          <w:szCs w:val="24"/>
        </w:rPr>
        <w:t>ри</w:t>
      </w:r>
      <w:r>
        <w:rPr>
          <w:rFonts w:ascii="Times New Roman" w:hAnsi="Times New Roman" w:cs="Times New Roman"/>
          <w:sz w:val="24"/>
          <w:szCs w:val="24"/>
        </w:rPr>
        <w:t>лагательные для описания музыки.</w:t>
      </w:r>
      <w:r w:rsidRPr="002716E1">
        <w:rPr>
          <w:rFonts w:ascii="Times New Roman" w:hAnsi="Times New Roman" w:cs="Times New Roman"/>
          <w:sz w:val="24"/>
          <w:szCs w:val="24"/>
        </w:rPr>
        <w:t xml:space="preserve"> Отрывок из произведения «</w:t>
      </w:r>
      <w:r w:rsidRPr="002716E1">
        <w:rPr>
          <w:rFonts w:ascii="Times New Roman" w:hAnsi="Times New Roman" w:cs="Times New Roman"/>
          <w:sz w:val="24"/>
          <w:szCs w:val="24"/>
          <w:lang w:val="en-US"/>
        </w:rPr>
        <w:t>Whoissorrynow</w:t>
      </w:r>
      <w:r w:rsidRPr="002716E1">
        <w:rPr>
          <w:rFonts w:ascii="Times New Roman" w:hAnsi="Times New Roman" w:cs="Times New Roman"/>
          <w:sz w:val="24"/>
          <w:szCs w:val="24"/>
        </w:rPr>
        <w:t>?»</w:t>
      </w:r>
    </w:p>
    <w:p w:rsidR="001442CE" w:rsidRPr="002716E1" w:rsidRDefault="001442CE" w:rsidP="003022FA">
      <w:pPr>
        <w:widowControl w:val="0"/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6. </w:t>
      </w:r>
      <w:r w:rsidR="005044A4" w:rsidRPr="005044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Прогресс-это хорошо?</w:t>
      </w:r>
      <w:r w:rsidRPr="00271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-8 часов.</w:t>
      </w:r>
      <w:r w:rsidRPr="002716E1">
        <w:rPr>
          <w:rFonts w:ascii="Times New Roman" w:hAnsi="Times New Roman" w:cs="Times New Roman"/>
          <w:sz w:val="24"/>
          <w:szCs w:val="24"/>
        </w:rPr>
        <w:t xml:space="preserve"> Пассивные конструкции с инфинитивом и герундием, Слова-связки </w:t>
      </w:r>
      <w:r w:rsidRPr="002716E1">
        <w:rPr>
          <w:rFonts w:ascii="Times New Roman" w:hAnsi="Times New Roman" w:cs="Times New Roman"/>
          <w:sz w:val="24"/>
          <w:szCs w:val="24"/>
          <w:lang w:val="en-US"/>
        </w:rPr>
        <w:t>although</w:t>
      </w:r>
      <w:r w:rsidRPr="002716E1">
        <w:rPr>
          <w:rFonts w:ascii="Times New Roman" w:hAnsi="Times New Roman" w:cs="Times New Roman"/>
          <w:sz w:val="24"/>
          <w:szCs w:val="24"/>
        </w:rPr>
        <w:t xml:space="preserve">, </w:t>
      </w:r>
      <w:r w:rsidRPr="002716E1">
        <w:rPr>
          <w:rFonts w:ascii="Times New Roman" w:hAnsi="Times New Roman" w:cs="Times New Roman"/>
          <w:sz w:val="24"/>
          <w:szCs w:val="24"/>
          <w:lang w:val="en-US"/>
        </w:rPr>
        <w:t>despite</w:t>
      </w:r>
      <w:r w:rsidRPr="002716E1">
        <w:rPr>
          <w:rFonts w:ascii="Times New Roman" w:hAnsi="Times New Roman" w:cs="Times New Roman"/>
          <w:sz w:val="24"/>
          <w:szCs w:val="24"/>
        </w:rPr>
        <w:t xml:space="preserve">, </w:t>
      </w:r>
      <w:r w:rsidRPr="002716E1">
        <w:rPr>
          <w:rFonts w:ascii="Times New Roman" w:hAnsi="Times New Roman" w:cs="Times New Roman"/>
          <w:sz w:val="24"/>
          <w:szCs w:val="24"/>
          <w:lang w:val="en-US"/>
        </w:rPr>
        <w:t>inspiteof</w:t>
      </w:r>
      <w:r w:rsidRPr="002716E1">
        <w:rPr>
          <w:rFonts w:ascii="Times New Roman" w:hAnsi="Times New Roman" w:cs="Times New Roman"/>
          <w:sz w:val="24"/>
          <w:szCs w:val="24"/>
        </w:rPr>
        <w:t>, Слова из текста, составные слова, «Конфл</w:t>
      </w:r>
      <w:r w:rsidR="00326443">
        <w:rPr>
          <w:rFonts w:ascii="Times New Roman" w:hAnsi="Times New Roman" w:cs="Times New Roman"/>
          <w:sz w:val="24"/>
          <w:szCs w:val="24"/>
        </w:rPr>
        <w:t>икт культур», «Интернет форумы».Мобильные телефоны: за и против.</w:t>
      </w:r>
      <w:r w:rsidRPr="002716E1">
        <w:rPr>
          <w:rFonts w:ascii="Times New Roman" w:hAnsi="Times New Roman" w:cs="Times New Roman"/>
          <w:sz w:val="24"/>
          <w:szCs w:val="24"/>
        </w:rPr>
        <w:t xml:space="preserve"> Статьи «</w:t>
      </w:r>
      <w:r w:rsidRPr="002716E1">
        <w:rPr>
          <w:rFonts w:ascii="Times New Roman" w:hAnsi="Times New Roman" w:cs="Times New Roman"/>
          <w:sz w:val="24"/>
          <w:szCs w:val="24"/>
          <w:lang w:val="en-US"/>
        </w:rPr>
        <w:t>CultureClash</w:t>
      </w:r>
      <w:r w:rsidR="00326443">
        <w:rPr>
          <w:rFonts w:ascii="Times New Roman" w:hAnsi="Times New Roman" w:cs="Times New Roman"/>
          <w:sz w:val="24"/>
          <w:szCs w:val="24"/>
        </w:rPr>
        <w:t>?». С</w:t>
      </w:r>
      <w:r w:rsidRPr="002716E1">
        <w:rPr>
          <w:rFonts w:ascii="Times New Roman" w:hAnsi="Times New Roman" w:cs="Times New Roman"/>
          <w:sz w:val="24"/>
          <w:szCs w:val="24"/>
        </w:rPr>
        <w:t>вое мнение в форме эссе.</w:t>
      </w:r>
    </w:p>
    <w:p w:rsidR="001442CE" w:rsidRPr="002716E1" w:rsidRDefault="001442CE" w:rsidP="003022FA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1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Зачем так рисковать?- 8 часов</w:t>
      </w:r>
      <w:r w:rsidRPr="00271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2716E1">
        <w:rPr>
          <w:rFonts w:ascii="Times New Roman" w:hAnsi="Times New Roman" w:cs="Times New Roman"/>
          <w:sz w:val="24"/>
          <w:szCs w:val="24"/>
        </w:rPr>
        <w:t>Условные предложения всех типов</w:t>
      </w:r>
      <w:r>
        <w:rPr>
          <w:rFonts w:ascii="Times New Roman" w:hAnsi="Times New Roman" w:cs="Times New Roman"/>
          <w:sz w:val="24"/>
          <w:szCs w:val="24"/>
        </w:rPr>
        <w:t>. Фразовые глаголы и выражения. Д</w:t>
      </w:r>
      <w:r w:rsidRPr="002716E1">
        <w:rPr>
          <w:rFonts w:ascii="Times New Roman" w:hAnsi="Times New Roman" w:cs="Times New Roman"/>
          <w:sz w:val="24"/>
          <w:szCs w:val="24"/>
        </w:rPr>
        <w:t>еньги, бизнес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716E1">
        <w:rPr>
          <w:rFonts w:ascii="Times New Roman" w:hAnsi="Times New Roman" w:cs="Times New Roman"/>
          <w:sz w:val="24"/>
          <w:szCs w:val="24"/>
        </w:rPr>
        <w:t xml:space="preserve"> Телефонные разговоры. Новости</w:t>
      </w:r>
      <w:r>
        <w:rPr>
          <w:rFonts w:ascii="Times New Roman" w:hAnsi="Times New Roman" w:cs="Times New Roman"/>
          <w:sz w:val="24"/>
          <w:szCs w:val="24"/>
        </w:rPr>
        <w:t>. Рискованные ситуации.</w:t>
      </w:r>
      <w:r w:rsidRPr="002716E1">
        <w:rPr>
          <w:rFonts w:ascii="Times New Roman" w:hAnsi="Times New Roman" w:cs="Times New Roman"/>
          <w:sz w:val="24"/>
          <w:szCs w:val="24"/>
        </w:rPr>
        <w:t xml:space="preserve"> Статья о Фрэнке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42CE" w:rsidRPr="002716E1" w:rsidRDefault="001442CE" w:rsidP="003022FA">
      <w:pPr>
        <w:tabs>
          <w:tab w:val="left" w:pos="38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8. Там</w:t>
      </w:r>
      <w:r w:rsidRPr="00271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где живет твое сердце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271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 часов.  </w:t>
      </w:r>
      <w:r w:rsidRPr="002716E1">
        <w:rPr>
          <w:rFonts w:ascii="Times New Roman" w:hAnsi="Times New Roman" w:cs="Times New Roman"/>
          <w:sz w:val="24"/>
          <w:szCs w:val="24"/>
        </w:rPr>
        <w:t>Жилища животных</w:t>
      </w:r>
      <w:r>
        <w:rPr>
          <w:rFonts w:ascii="Times New Roman" w:hAnsi="Times New Roman" w:cs="Times New Roman"/>
          <w:sz w:val="24"/>
          <w:szCs w:val="24"/>
        </w:rPr>
        <w:t>. О</w:t>
      </w:r>
      <w:r w:rsidRPr="002716E1">
        <w:rPr>
          <w:rFonts w:ascii="Times New Roman" w:hAnsi="Times New Roman" w:cs="Times New Roman"/>
          <w:sz w:val="24"/>
          <w:szCs w:val="24"/>
        </w:rPr>
        <w:t>пис</w:t>
      </w:r>
      <w:r>
        <w:rPr>
          <w:rFonts w:ascii="Times New Roman" w:hAnsi="Times New Roman" w:cs="Times New Roman"/>
          <w:sz w:val="24"/>
          <w:szCs w:val="24"/>
        </w:rPr>
        <w:t>ательные прилагательные по теме. Времена и действия в прошлом.Статья «Места и люди».</w:t>
      </w:r>
      <w:r w:rsidRPr="002716E1">
        <w:rPr>
          <w:rFonts w:ascii="Times New Roman" w:hAnsi="Times New Roman" w:cs="Times New Roman"/>
          <w:sz w:val="24"/>
          <w:szCs w:val="24"/>
        </w:rPr>
        <w:t xml:space="preserve"> Нет лучше места,</w:t>
      </w:r>
      <w:r>
        <w:rPr>
          <w:rFonts w:ascii="Times New Roman" w:hAnsi="Times New Roman" w:cs="Times New Roman"/>
          <w:sz w:val="24"/>
          <w:szCs w:val="24"/>
        </w:rPr>
        <w:t xml:space="preserve">  чем дом?</w:t>
      </w:r>
      <w:r w:rsidRPr="002716E1">
        <w:rPr>
          <w:rFonts w:ascii="Times New Roman" w:hAnsi="Times New Roman" w:cs="Times New Roman"/>
          <w:sz w:val="24"/>
          <w:szCs w:val="24"/>
        </w:rPr>
        <w:t xml:space="preserve"> Монологи животных</w:t>
      </w:r>
      <w:r>
        <w:rPr>
          <w:rFonts w:ascii="Times New Roman" w:hAnsi="Times New Roman" w:cs="Times New Roman"/>
          <w:sz w:val="24"/>
          <w:szCs w:val="24"/>
        </w:rPr>
        <w:t>. Разговор между кроликами.</w:t>
      </w:r>
      <w:r w:rsidRPr="002716E1">
        <w:rPr>
          <w:rFonts w:ascii="Times New Roman" w:hAnsi="Times New Roman" w:cs="Times New Roman"/>
          <w:sz w:val="24"/>
          <w:szCs w:val="24"/>
        </w:rPr>
        <w:t xml:space="preserve"> Жизненные навык</w:t>
      </w:r>
      <w:r>
        <w:rPr>
          <w:rFonts w:ascii="Times New Roman" w:hAnsi="Times New Roman" w:cs="Times New Roman"/>
          <w:sz w:val="24"/>
          <w:szCs w:val="24"/>
        </w:rPr>
        <w:t>и.Песня «Она покидает дом родной».</w:t>
      </w:r>
      <w:r w:rsidRPr="002716E1">
        <w:rPr>
          <w:rFonts w:ascii="Times New Roman" w:hAnsi="Times New Roman" w:cs="Times New Roman"/>
          <w:sz w:val="24"/>
          <w:szCs w:val="24"/>
        </w:rPr>
        <w:t xml:space="preserve"> Квартира Джемы.</w:t>
      </w:r>
    </w:p>
    <w:p w:rsidR="001442CE" w:rsidRPr="002716E1" w:rsidRDefault="001442CE" w:rsidP="003022FA">
      <w:pPr>
        <w:tabs>
          <w:tab w:val="left" w:pos="38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9. Дайте ключ к разгадке -8 часов. </w:t>
      </w:r>
      <w:r w:rsidRPr="002716E1">
        <w:rPr>
          <w:rFonts w:ascii="Times New Roman" w:hAnsi="Times New Roman" w:cs="Times New Roman"/>
          <w:sz w:val="24"/>
          <w:szCs w:val="24"/>
        </w:rPr>
        <w:t>Струк</w:t>
      </w:r>
      <w:r>
        <w:rPr>
          <w:rFonts w:ascii="Times New Roman" w:hAnsi="Times New Roman" w:cs="Times New Roman"/>
          <w:sz w:val="24"/>
          <w:szCs w:val="24"/>
        </w:rPr>
        <w:t>туры с безличным повествованием.</w:t>
      </w:r>
      <w:r w:rsidRPr="002716E1">
        <w:rPr>
          <w:rFonts w:ascii="Times New Roman" w:hAnsi="Times New Roman" w:cs="Times New Roman"/>
          <w:sz w:val="24"/>
          <w:szCs w:val="24"/>
        </w:rPr>
        <w:t xml:space="preserve"> Модальные глаголы в комб</w:t>
      </w:r>
      <w:r>
        <w:rPr>
          <w:rFonts w:ascii="Times New Roman" w:hAnsi="Times New Roman" w:cs="Times New Roman"/>
          <w:sz w:val="24"/>
          <w:szCs w:val="24"/>
        </w:rPr>
        <w:t>инации с перфектным инфинитивом.</w:t>
      </w:r>
      <w:r w:rsidRPr="002716E1">
        <w:rPr>
          <w:rFonts w:ascii="Times New Roman" w:hAnsi="Times New Roman" w:cs="Times New Roman"/>
          <w:sz w:val="24"/>
          <w:szCs w:val="24"/>
        </w:rPr>
        <w:t xml:space="preserve"> Фразовые глаголы и идиомы (</w:t>
      </w:r>
      <w:r w:rsidRPr="002716E1">
        <w:rPr>
          <w:rFonts w:ascii="Times New Roman" w:hAnsi="Times New Roman" w:cs="Times New Roman"/>
          <w:sz w:val="24"/>
          <w:szCs w:val="24"/>
          <w:lang w:val="en-US"/>
        </w:rPr>
        <w:t>live</w:t>
      </w:r>
      <w:r w:rsidRPr="002716E1">
        <w:rPr>
          <w:rFonts w:ascii="Times New Roman" w:hAnsi="Times New Roman" w:cs="Times New Roman"/>
          <w:sz w:val="24"/>
          <w:szCs w:val="24"/>
        </w:rPr>
        <w:t>/</w:t>
      </w:r>
      <w:r w:rsidRPr="002716E1">
        <w:rPr>
          <w:rFonts w:ascii="Times New Roman" w:hAnsi="Times New Roman" w:cs="Times New Roman"/>
          <w:sz w:val="24"/>
          <w:szCs w:val="24"/>
          <w:lang w:val="en-US"/>
        </w:rPr>
        <w:t>die</w:t>
      </w:r>
      <w:r w:rsidRPr="002716E1">
        <w:rPr>
          <w:rFonts w:ascii="Times New Roman" w:hAnsi="Times New Roman" w:cs="Times New Roman"/>
          <w:sz w:val="24"/>
          <w:szCs w:val="24"/>
        </w:rPr>
        <w:t>), Пр</w:t>
      </w:r>
      <w:r>
        <w:rPr>
          <w:rFonts w:ascii="Times New Roman" w:hAnsi="Times New Roman" w:cs="Times New Roman"/>
          <w:sz w:val="24"/>
          <w:szCs w:val="24"/>
        </w:rPr>
        <w:t>илагательные на тему «Личность». Короткие новости. Решаем проблему.  Загадки жизни.</w:t>
      </w:r>
      <w:r w:rsidRPr="002716E1">
        <w:rPr>
          <w:rFonts w:ascii="Times New Roman" w:hAnsi="Times New Roman" w:cs="Times New Roman"/>
          <w:sz w:val="24"/>
          <w:szCs w:val="24"/>
        </w:rPr>
        <w:t xml:space="preserve"> Отрывок из рома</w:t>
      </w:r>
      <w:r>
        <w:rPr>
          <w:rFonts w:ascii="Times New Roman" w:hAnsi="Times New Roman" w:cs="Times New Roman"/>
          <w:sz w:val="24"/>
          <w:szCs w:val="24"/>
        </w:rPr>
        <w:t>на «Друзья, любовники, шоколад». Четыре коротких статьи.</w:t>
      </w:r>
      <w:r w:rsidRPr="002716E1">
        <w:rPr>
          <w:rFonts w:ascii="Times New Roman" w:hAnsi="Times New Roman" w:cs="Times New Roman"/>
          <w:sz w:val="24"/>
          <w:szCs w:val="24"/>
        </w:rPr>
        <w:t xml:space="preserve"> Короткие статьи и заголовки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42CE" w:rsidRDefault="001442CE" w:rsidP="003022FA">
      <w:pPr>
        <w:widowControl w:val="0"/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10. Стоит ли это печатать?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</w:t>
      </w:r>
      <w:r w:rsidRPr="00271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часов</w:t>
      </w:r>
      <w:r w:rsidRPr="00271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2716E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нверсия. Фразовые глаголы и выражения.Фильмы. </w:t>
      </w:r>
      <w:r w:rsidRPr="002716E1">
        <w:rPr>
          <w:rFonts w:ascii="Times New Roman" w:hAnsi="Times New Roman" w:cs="Times New Roman"/>
          <w:sz w:val="24"/>
          <w:szCs w:val="24"/>
        </w:rPr>
        <w:t>Доклады</w:t>
      </w:r>
      <w:r>
        <w:rPr>
          <w:rFonts w:ascii="Times New Roman" w:hAnsi="Times New Roman" w:cs="Times New Roman"/>
          <w:sz w:val="24"/>
          <w:szCs w:val="24"/>
        </w:rPr>
        <w:t>. Смысловое ударение. Знаменитости. СМИ.  Интервью с журналистом.</w:t>
      </w:r>
    </w:p>
    <w:p w:rsidR="0083626F" w:rsidRDefault="0083626F" w:rsidP="003022FA">
      <w:pPr>
        <w:widowControl w:val="0"/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26F">
        <w:rPr>
          <w:rFonts w:ascii="Times New Roman" w:hAnsi="Times New Roman" w:cs="Times New Roman"/>
          <w:b/>
          <w:sz w:val="24"/>
          <w:szCs w:val="24"/>
        </w:rPr>
        <w:t>Диалог культур. Летние фестивали. – 2 часа</w:t>
      </w:r>
      <w:r>
        <w:rPr>
          <w:rFonts w:ascii="Times New Roman" w:hAnsi="Times New Roman" w:cs="Times New Roman"/>
          <w:sz w:val="24"/>
          <w:szCs w:val="24"/>
        </w:rPr>
        <w:t xml:space="preserve">. Развлечения. Праздники. </w:t>
      </w:r>
    </w:p>
    <w:p w:rsidR="0083626F" w:rsidRDefault="0083626F" w:rsidP="003022FA">
      <w:pPr>
        <w:widowControl w:val="0"/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5B3">
        <w:rPr>
          <w:rFonts w:ascii="Times New Roman" w:hAnsi="Times New Roman" w:cs="Times New Roman"/>
          <w:b/>
          <w:sz w:val="24"/>
          <w:szCs w:val="24"/>
        </w:rPr>
        <w:t>Диалог культур. Исторические факты. – 2 часа</w:t>
      </w:r>
      <w:r>
        <w:rPr>
          <w:rFonts w:ascii="Times New Roman" w:hAnsi="Times New Roman" w:cs="Times New Roman"/>
          <w:sz w:val="24"/>
          <w:szCs w:val="24"/>
        </w:rPr>
        <w:t>. Страна изучаемого языка (Великобритания). Культурные реалии страны.</w:t>
      </w:r>
    </w:p>
    <w:p w:rsidR="0083626F" w:rsidRDefault="0083626F" w:rsidP="003022FA">
      <w:pPr>
        <w:widowControl w:val="0"/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5B3">
        <w:rPr>
          <w:rFonts w:ascii="Times New Roman" w:hAnsi="Times New Roman" w:cs="Times New Roman"/>
          <w:b/>
          <w:sz w:val="24"/>
          <w:szCs w:val="24"/>
        </w:rPr>
        <w:t>Диалог культур. Танцевальная культура. – 2 часа</w:t>
      </w:r>
      <w:r>
        <w:rPr>
          <w:rFonts w:ascii="Times New Roman" w:hAnsi="Times New Roman" w:cs="Times New Roman"/>
          <w:sz w:val="24"/>
          <w:szCs w:val="24"/>
        </w:rPr>
        <w:t>. Танцы, разновидности, особенности. Танцы родной страны.</w:t>
      </w:r>
    </w:p>
    <w:p w:rsidR="000A25B3" w:rsidRDefault="000A25B3" w:rsidP="003022FA">
      <w:pPr>
        <w:widowControl w:val="0"/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5B3">
        <w:rPr>
          <w:rFonts w:ascii="Times New Roman" w:hAnsi="Times New Roman" w:cs="Times New Roman"/>
          <w:b/>
          <w:sz w:val="24"/>
          <w:szCs w:val="24"/>
        </w:rPr>
        <w:t>Диалог культур. Культура американского народа. – 2 часа</w:t>
      </w:r>
      <w:r>
        <w:rPr>
          <w:rFonts w:ascii="Times New Roman" w:hAnsi="Times New Roman" w:cs="Times New Roman"/>
          <w:sz w:val="24"/>
          <w:szCs w:val="24"/>
        </w:rPr>
        <w:t>. Страна изучаемого языка (США). Культурные реалии страны. Национальный характер.</w:t>
      </w:r>
    </w:p>
    <w:p w:rsidR="005F2FD0" w:rsidRDefault="005F2F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F2FD0" w:rsidRPr="005F2FD0" w:rsidRDefault="005F2FD0" w:rsidP="005F2FD0">
      <w:pPr>
        <w:jc w:val="center"/>
        <w:rPr>
          <w:rFonts w:ascii="Times New Roman" w:hAnsi="Times New Roman" w:cs="Times New Roman"/>
          <w:sz w:val="24"/>
          <w:szCs w:val="24"/>
        </w:rPr>
      </w:pPr>
      <w:r w:rsidRPr="00262FE0"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  <w:lastRenderedPageBreak/>
        <w:t>ТЕМАТИЧЕСКОЕ ПЛАНИРОВАНИЕ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5670"/>
        <w:gridCol w:w="1134"/>
        <w:gridCol w:w="1701"/>
      </w:tblGrid>
      <w:tr w:rsidR="005F2FD0" w:rsidRPr="005965F2" w:rsidTr="00756394">
        <w:trPr>
          <w:trHeight w:val="1775"/>
        </w:trPr>
        <w:tc>
          <w:tcPr>
            <w:tcW w:w="993" w:type="dxa"/>
            <w:shd w:val="clear" w:color="auto" w:fill="auto"/>
          </w:tcPr>
          <w:p w:rsidR="005F2FD0" w:rsidRPr="005965F2" w:rsidRDefault="005F2FD0" w:rsidP="005F2FD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F2FD0" w:rsidRPr="005965F2" w:rsidRDefault="005F2FD0" w:rsidP="005F2FD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65F2">
              <w:rPr>
                <w:rFonts w:ascii="Times New Roman" w:hAnsi="Times New Roman"/>
                <w:b/>
                <w:sz w:val="26"/>
                <w:szCs w:val="26"/>
              </w:rPr>
              <w:t>№ урока</w:t>
            </w:r>
          </w:p>
        </w:tc>
        <w:tc>
          <w:tcPr>
            <w:tcW w:w="5670" w:type="dxa"/>
            <w:shd w:val="clear" w:color="auto" w:fill="auto"/>
          </w:tcPr>
          <w:p w:rsidR="005F2FD0" w:rsidRPr="005965F2" w:rsidRDefault="005F2FD0" w:rsidP="005F2FD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F2FD0" w:rsidRPr="005965F2" w:rsidRDefault="005F2FD0" w:rsidP="005F2FD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Тема урока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2FD0" w:rsidRPr="005965F2" w:rsidRDefault="005F2FD0" w:rsidP="005F2FD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Кол-во часов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2FD0" w:rsidRPr="005965F2" w:rsidRDefault="005F2FD0" w:rsidP="005F2FD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Примечание</w:t>
            </w:r>
          </w:p>
        </w:tc>
      </w:tr>
      <w:tr w:rsidR="005F2FD0" w:rsidRPr="005965F2" w:rsidTr="00756394">
        <w:trPr>
          <w:trHeight w:val="276"/>
        </w:trPr>
        <w:tc>
          <w:tcPr>
            <w:tcW w:w="9498" w:type="dxa"/>
            <w:gridSpan w:val="4"/>
            <w:shd w:val="clear" w:color="auto" w:fill="auto"/>
          </w:tcPr>
          <w:p w:rsidR="005F2FD0" w:rsidRPr="005965F2" w:rsidRDefault="00717EDD" w:rsidP="00717ED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«</w:t>
            </w:r>
            <w:r w:rsidRPr="00330C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Преодоление разрыва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  9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Перевод 3ч. Деловой английский 3ч.</w:t>
            </w:r>
          </w:p>
        </w:tc>
      </w:tr>
      <w:tr w:rsidR="00717EDD" w:rsidRPr="005965F2" w:rsidTr="00756394">
        <w:trPr>
          <w:trHeight w:val="460"/>
        </w:trPr>
        <w:tc>
          <w:tcPr>
            <w:tcW w:w="993" w:type="dxa"/>
            <w:shd w:val="clear" w:color="auto" w:fill="auto"/>
          </w:tcPr>
          <w:p w:rsidR="00717EDD" w:rsidRPr="00717EDD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5965F2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Что я читал летом?</w:t>
            </w:r>
          </w:p>
        </w:tc>
        <w:tc>
          <w:tcPr>
            <w:tcW w:w="1134" w:type="dxa"/>
            <w:shd w:val="clear" w:color="auto" w:fill="auto"/>
          </w:tcPr>
          <w:p w:rsidR="00717EDD" w:rsidRPr="005965F2" w:rsidRDefault="00717EDD" w:rsidP="00717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64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rPr>
          <w:trHeight w:val="374"/>
        </w:trPr>
        <w:tc>
          <w:tcPr>
            <w:tcW w:w="993" w:type="dxa"/>
            <w:shd w:val="clear" w:color="auto" w:fill="auto"/>
          </w:tcPr>
          <w:p w:rsidR="00717EDD" w:rsidRPr="005F2FD0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5965F2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6443">
              <w:rPr>
                <w:rFonts w:ascii="Times New Roman" w:eastAsia="Calibri" w:hAnsi="Times New Roman" w:cs="Times New Roman"/>
                <w:sz w:val="24"/>
                <w:szCs w:val="24"/>
              </w:rPr>
              <w:t>Привычки и взаимоотношения в семье.</w:t>
            </w:r>
          </w:p>
        </w:tc>
        <w:tc>
          <w:tcPr>
            <w:tcW w:w="1134" w:type="dxa"/>
            <w:shd w:val="clear" w:color="auto" w:fill="auto"/>
          </w:tcPr>
          <w:p w:rsidR="00717EDD" w:rsidRDefault="00717EDD" w:rsidP="00717EDD">
            <w:pPr>
              <w:jc w:val="center"/>
            </w:pPr>
            <w:r w:rsidRPr="006B64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5F2FD0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5965F2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6443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134" w:type="dxa"/>
            <w:shd w:val="clear" w:color="auto" w:fill="auto"/>
          </w:tcPr>
          <w:p w:rsidR="00717EDD" w:rsidRDefault="00717EDD" w:rsidP="00717EDD">
            <w:pPr>
              <w:jc w:val="center"/>
            </w:pPr>
            <w:r w:rsidRPr="006B64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5F2FD0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5965F2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хороший перевод?</w:t>
            </w:r>
          </w:p>
        </w:tc>
        <w:tc>
          <w:tcPr>
            <w:tcW w:w="1134" w:type="dxa"/>
            <w:shd w:val="clear" w:color="auto" w:fill="auto"/>
          </w:tcPr>
          <w:p w:rsidR="00717EDD" w:rsidRDefault="00717EDD" w:rsidP="00717EDD">
            <w:pPr>
              <w:jc w:val="center"/>
            </w:pPr>
            <w:r w:rsidRPr="006B64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rPr>
          <w:trHeight w:val="564"/>
        </w:trPr>
        <w:tc>
          <w:tcPr>
            <w:tcW w:w="993" w:type="dxa"/>
            <w:shd w:val="clear" w:color="auto" w:fill="auto"/>
          </w:tcPr>
          <w:p w:rsidR="00717EDD" w:rsidRPr="005F2FD0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5965F2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Профессии, связанные с туризмом</w:t>
            </w:r>
          </w:p>
        </w:tc>
        <w:tc>
          <w:tcPr>
            <w:tcW w:w="1134" w:type="dxa"/>
            <w:shd w:val="clear" w:color="auto" w:fill="auto"/>
          </w:tcPr>
          <w:p w:rsidR="00717EDD" w:rsidRDefault="00717EDD" w:rsidP="00717EDD">
            <w:pPr>
              <w:jc w:val="center"/>
            </w:pPr>
            <w:r w:rsidRPr="006B64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5F2FD0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5F2FD0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Проблемы</w:t>
            </w:r>
            <w:r w:rsidRPr="00326443">
              <w:rPr>
                <w:rFonts w:ascii="Times New Roman" w:eastAsia="Calibri" w:hAnsi="Times New Roman" w:cs="Times New Roman"/>
                <w:sz w:val="24"/>
                <w:szCs w:val="24"/>
              </w:rPr>
              <w:t>, которые объединяют или разделяют людей.</w:t>
            </w:r>
          </w:p>
        </w:tc>
        <w:tc>
          <w:tcPr>
            <w:tcW w:w="1134" w:type="dxa"/>
            <w:shd w:val="clear" w:color="auto" w:fill="auto"/>
          </w:tcPr>
          <w:p w:rsidR="00717EDD" w:rsidRDefault="00717EDD" w:rsidP="00717EDD">
            <w:pPr>
              <w:jc w:val="center"/>
            </w:pPr>
            <w:r w:rsidRPr="006B64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5F2FD0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5965F2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6443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моду или стать ее жертвой?»</w:t>
            </w:r>
          </w:p>
        </w:tc>
        <w:tc>
          <w:tcPr>
            <w:tcW w:w="1134" w:type="dxa"/>
            <w:shd w:val="clear" w:color="auto" w:fill="auto"/>
          </w:tcPr>
          <w:p w:rsidR="00717EDD" w:rsidRDefault="00717EDD" w:rsidP="00717EDD">
            <w:pPr>
              <w:jc w:val="center"/>
            </w:pPr>
            <w:r w:rsidRPr="006B64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5F2FD0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136A30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общаться </w:t>
            </w:r>
            <w:r w:rsidR="007F157B">
              <w:rPr>
                <w:rFonts w:ascii="Times New Roman" w:eastAsia="Calibri" w:hAnsi="Times New Roman" w:cs="Times New Roman"/>
                <w:sz w:val="24"/>
                <w:szCs w:val="24"/>
              </w:rPr>
              <w:t>с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трудными»</w:t>
            </w:r>
            <w:r w:rsidRPr="003264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людьми.</w:t>
            </w:r>
          </w:p>
        </w:tc>
        <w:tc>
          <w:tcPr>
            <w:tcW w:w="1134" w:type="dxa"/>
            <w:shd w:val="clear" w:color="auto" w:fill="auto"/>
          </w:tcPr>
          <w:p w:rsidR="00717EDD" w:rsidRDefault="00717EDD" w:rsidP="00717EDD">
            <w:pPr>
              <w:jc w:val="center"/>
            </w:pPr>
            <w:r w:rsidRPr="006B64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5F2FD0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136A30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Словари и перевод</w:t>
            </w:r>
          </w:p>
        </w:tc>
        <w:tc>
          <w:tcPr>
            <w:tcW w:w="1134" w:type="dxa"/>
            <w:shd w:val="clear" w:color="auto" w:fill="auto"/>
          </w:tcPr>
          <w:p w:rsidR="00717EDD" w:rsidRPr="00D227E9" w:rsidRDefault="00717EDD" w:rsidP="00717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64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5F2FD0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136A30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Туризм и экономика</w:t>
            </w:r>
          </w:p>
        </w:tc>
        <w:tc>
          <w:tcPr>
            <w:tcW w:w="1134" w:type="dxa"/>
            <w:shd w:val="clear" w:color="auto" w:fill="auto"/>
          </w:tcPr>
          <w:p w:rsidR="00717EDD" w:rsidRPr="00D227E9" w:rsidRDefault="00717EDD" w:rsidP="00717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64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5F2FD0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136A30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Легко ли быть толерантным?</w:t>
            </w:r>
          </w:p>
        </w:tc>
        <w:tc>
          <w:tcPr>
            <w:tcW w:w="1134" w:type="dxa"/>
            <w:shd w:val="clear" w:color="auto" w:fill="auto"/>
          </w:tcPr>
          <w:p w:rsidR="00717EDD" w:rsidRPr="00D227E9" w:rsidRDefault="00717EDD" w:rsidP="00717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64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5F2FD0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136A30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Письма</w:t>
            </w:r>
          </w:p>
        </w:tc>
        <w:tc>
          <w:tcPr>
            <w:tcW w:w="1134" w:type="dxa"/>
            <w:shd w:val="clear" w:color="auto" w:fill="auto"/>
          </w:tcPr>
          <w:p w:rsidR="00717EDD" w:rsidRDefault="00717EDD" w:rsidP="00717EDD">
            <w:pPr>
              <w:jc w:val="center"/>
            </w:pPr>
            <w:r w:rsidRPr="006B64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5F2FD0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136A30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Обсуждаемполитику</w:t>
            </w:r>
          </w:p>
        </w:tc>
        <w:tc>
          <w:tcPr>
            <w:tcW w:w="1134" w:type="dxa"/>
            <w:shd w:val="clear" w:color="auto" w:fill="auto"/>
          </w:tcPr>
          <w:p w:rsidR="00717EDD" w:rsidRPr="00D227E9" w:rsidRDefault="00717EDD" w:rsidP="00717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64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5F2FD0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136A30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Перевод модальных глаголов</w:t>
            </w:r>
          </w:p>
        </w:tc>
        <w:tc>
          <w:tcPr>
            <w:tcW w:w="1134" w:type="dxa"/>
            <w:shd w:val="clear" w:color="auto" w:fill="auto"/>
          </w:tcPr>
          <w:p w:rsidR="00717EDD" w:rsidRPr="00D227E9" w:rsidRDefault="00717EDD" w:rsidP="00717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64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5F2FD0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136A30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Туризм и экология</w:t>
            </w:r>
          </w:p>
        </w:tc>
        <w:tc>
          <w:tcPr>
            <w:tcW w:w="1134" w:type="dxa"/>
            <w:shd w:val="clear" w:color="auto" w:fill="auto"/>
          </w:tcPr>
          <w:p w:rsidR="00717EDD" w:rsidRPr="00D227E9" w:rsidRDefault="00717EDD" w:rsidP="00717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64E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2FD0" w:rsidRPr="005965F2" w:rsidTr="00756394">
        <w:tc>
          <w:tcPr>
            <w:tcW w:w="9498" w:type="dxa"/>
            <w:gridSpan w:val="4"/>
            <w:shd w:val="clear" w:color="auto" w:fill="auto"/>
          </w:tcPr>
          <w:p w:rsidR="005F2FD0" w:rsidRPr="005965F2" w:rsidRDefault="00717EDD" w:rsidP="00717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«</w:t>
            </w:r>
            <w:r w:rsidRPr="007F0A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Разве мы не </w:t>
            </w:r>
            <w:r w:rsidRPr="003264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удивительные</w:t>
            </w:r>
            <w:r w:rsidRPr="007F0A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?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 12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Перевод 3ч. Деловой английский 3ч.</w:t>
            </w: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717EDD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5965F2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26443">
              <w:rPr>
                <w:rFonts w:ascii="Times New Roman" w:eastAsia="Calibri" w:hAnsi="Times New Roman" w:cs="Times New Roman"/>
                <w:sz w:val="24"/>
                <w:szCs w:val="24"/>
              </w:rPr>
              <w:t>Удивительные люди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717EDD" w:rsidRPr="005965F2" w:rsidRDefault="00717EDD" w:rsidP="00717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717EDD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5965F2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326443">
              <w:rPr>
                <w:rFonts w:ascii="Times New Roman" w:eastAsia="Calibri" w:hAnsi="Times New Roman" w:cs="Times New Roman"/>
                <w:sz w:val="24"/>
                <w:szCs w:val="24"/>
              </w:rPr>
              <w:t>ении и образованность.</w:t>
            </w:r>
          </w:p>
        </w:tc>
        <w:tc>
          <w:tcPr>
            <w:tcW w:w="1134" w:type="dxa"/>
            <w:shd w:val="clear" w:color="auto" w:fill="auto"/>
          </w:tcPr>
          <w:p w:rsidR="00717EDD" w:rsidRDefault="00717EDD" w:rsidP="00717EDD">
            <w:pPr>
              <w:jc w:val="center"/>
            </w:pPr>
            <w:r w:rsidRPr="005029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717EDD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5965F2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D6A7C">
              <w:rPr>
                <w:rFonts w:ascii="Times New Roman" w:eastAsia="Calibri" w:hAnsi="Times New Roman" w:cs="Times New Roman"/>
                <w:sz w:val="24"/>
                <w:szCs w:val="24"/>
              </w:rPr>
              <w:t>Кого мы называем гением?</w:t>
            </w:r>
          </w:p>
        </w:tc>
        <w:tc>
          <w:tcPr>
            <w:tcW w:w="1134" w:type="dxa"/>
            <w:shd w:val="clear" w:color="auto" w:fill="auto"/>
          </w:tcPr>
          <w:p w:rsidR="00717EDD" w:rsidRDefault="00717EDD" w:rsidP="00717EDD">
            <w:pPr>
              <w:jc w:val="center"/>
            </w:pPr>
            <w:r w:rsidRPr="005029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717EDD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5965F2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Антонимический перевод</w:t>
            </w:r>
          </w:p>
        </w:tc>
        <w:tc>
          <w:tcPr>
            <w:tcW w:w="1134" w:type="dxa"/>
            <w:shd w:val="clear" w:color="auto" w:fill="auto"/>
          </w:tcPr>
          <w:p w:rsidR="00717EDD" w:rsidRDefault="00717EDD" w:rsidP="00717EDD">
            <w:pPr>
              <w:jc w:val="center"/>
            </w:pPr>
            <w:r w:rsidRPr="005029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717EDD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5965F2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Турагентства</w:t>
            </w:r>
          </w:p>
        </w:tc>
        <w:tc>
          <w:tcPr>
            <w:tcW w:w="1134" w:type="dxa"/>
            <w:shd w:val="clear" w:color="auto" w:fill="auto"/>
          </w:tcPr>
          <w:p w:rsidR="00717EDD" w:rsidRDefault="00717EDD" w:rsidP="00717EDD">
            <w:pPr>
              <w:jc w:val="center"/>
            </w:pPr>
            <w:r w:rsidRPr="005029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717EDD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5965F2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Радиопередача «Гении»</w:t>
            </w:r>
          </w:p>
        </w:tc>
        <w:tc>
          <w:tcPr>
            <w:tcW w:w="1134" w:type="dxa"/>
            <w:shd w:val="clear" w:color="auto" w:fill="auto"/>
          </w:tcPr>
          <w:p w:rsidR="00717EDD" w:rsidRDefault="00717EDD" w:rsidP="00717EDD">
            <w:pPr>
              <w:jc w:val="center"/>
            </w:pPr>
            <w:r w:rsidRPr="005029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717EDD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136A30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Навыки публичных выступлений</w:t>
            </w:r>
          </w:p>
        </w:tc>
        <w:tc>
          <w:tcPr>
            <w:tcW w:w="1134" w:type="dxa"/>
            <w:shd w:val="clear" w:color="auto" w:fill="auto"/>
          </w:tcPr>
          <w:p w:rsidR="00717EDD" w:rsidRDefault="00717EDD" w:rsidP="00717EDD">
            <w:pPr>
              <w:jc w:val="center"/>
            </w:pPr>
            <w:r w:rsidRPr="00AD773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717EDD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136A30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D6A7C">
              <w:rPr>
                <w:rFonts w:ascii="Times New Roman" w:eastAsia="Calibri" w:hAnsi="Times New Roman" w:cs="Times New Roman"/>
                <w:sz w:val="24"/>
                <w:szCs w:val="24"/>
              </w:rPr>
              <w:t>В чем твои сильные стороны?</w:t>
            </w:r>
          </w:p>
        </w:tc>
        <w:tc>
          <w:tcPr>
            <w:tcW w:w="1134" w:type="dxa"/>
            <w:shd w:val="clear" w:color="auto" w:fill="auto"/>
          </w:tcPr>
          <w:p w:rsidR="00717EDD" w:rsidRPr="00AD7734" w:rsidRDefault="00717EDD" w:rsidP="00717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A642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717EDD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136A30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 перевода</w:t>
            </w:r>
          </w:p>
        </w:tc>
        <w:tc>
          <w:tcPr>
            <w:tcW w:w="1134" w:type="dxa"/>
            <w:shd w:val="clear" w:color="auto" w:fill="auto"/>
          </w:tcPr>
          <w:p w:rsidR="00717EDD" w:rsidRPr="00AD7734" w:rsidRDefault="00717EDD" w:rsidP="00717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A642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717EDD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136A30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Организованный и самостоятельный отдых.</w:t>
            </w:r>
          </w:p>
        </w:tc>
        <w:tc>
          <w:tcPr>
            <w:tcW w:w="1134" w:type="dxa"/>
            <w:shd w:val="clear" w:color="auto" w:fill="auto"/>
          </w:tcPr>
          <w:p w:rsidR="00717EDD" w:rsidRPr="00AD7734" w:rsidRDefault="00717EDD" w:rsidP="00717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A642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717EDD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136A30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77017">
              <w:rPr>
                <w:rFonts w:ascii="Times New Roman" w:eastAsia="Calibri" w:hAnsi="Times New Roman" w:cs="Times New Roman"/>
                <w:sz w:val="24"/>
                <w:szCs w:val="24"/>
              </w:rPr>
              <w:t>Факты из жизни знаменитых людей</w:t>
            </w:r>
          </w:p>
        </w:tc>
        <w:tc>
          <w:tcPr>
            <w:tcW w:w="1134" w:type="dxa"/>
            <w:shd w:val="clear" w:color="auto" w:fill="auto"/>
          </w:tcPr>
          <w:p w:rsidR="00717EDD" w:rsidRPr="00AD7734" w:rsidRDefault="00717EDD" w:rsidP="00717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A642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717EDD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136A30" w:rsidRDefault="00717EDD" w:rsidP="00717E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77017">
              <w:rPr>
                <w:rFonts w:ascii="Times New Roman" w:eastAsia="Calibri" w:hAnsi="Times New Roman" w:cs="Times New Roman"/>
                <w:sz w:val="24"/>
                <w:szCs w:val="24"/>
              </w:rPr>
              <w:t>Стинг-факты из жизни.</w:t>
            </w:r>
          </w:p>
        </w:tc>
        <w:tc>
          <w:tcPr>
            <w:tcW w:w="1134" w:type="dxa"/>
            <w:shd w:val="clear" w:color="auto" w:fill="auto"/>
          </w:tcPr>
          <w:p w:rsidR="00717EDD" w:rsidRDefault="00717EDD" w:rsidP="00717EDD">
            <w:pPr>
              <w:jc w:val="center"/>
            </w:pPr>
            <w:r w:rsidRPr="00AD773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717EDD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E77017" w:rsidRDefault="00717EDD" w:rsidP="00717E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017">
              <w:rPr>
                <w:rFonts w:ascii="Times New Roman" w:eastAsia="Calibri" w:hAnsi="Times New Roman" w:cs="Times New Roman"/>
                <w:sz w:val="24"/>
                <w:szCs w:val="24"/>
              </w:rPr>
              <w:t>Истории из жизни</w:t>
            </w:r>
          </w:p>
        </w:tc>
        <w:tc>
          <w:tcPr>
            <w:tcW w:w="1134" w:type="dxa"/>
            <w:shd w:val="clear" w:color="auto" w:fill="auto"/>
          </w:tcPr>
          <w:p w:rsidR="00717EDD" w:rsidRPr="00AD7734" w:rsidRDefault="00717EDD" w:rsidP="00717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1BC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717EDD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E77017" w:rsidRDefault="00717EDD" w:rsidP="00717E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017">
              <w:rPr>
                <w:rFonts w:ascii="Times New Roman" w:eastAsia="Calibri" w:hAnsi="Times New Roman" w:cs="Times New Roman"/>
                <w:sz w:val="24"/>
                <w:szCs w:val="24"/>
              </w:rPr>
              <w:t>История о Джеке</w:t>
            </w:r>
          </w:p>
        </w:tc>
        <w:tc>
          <w:tcPr>
            <w:tcW w:w="1134" w:type="dxa"/>
            <w:shd w:val="clear" w:color="auto" w:fill="auto"/>
          </w:tcPr>
          <w:p w:rsidR="00717EDD" w:rsidRPr="00AD7734" w:rsidRDefault="00717EDD" w:rsidP="00717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1BC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717EDD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E77017" w:rsidRDefault="00717EDD" w:rsidP="00717E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Перевод личных и неличных форм глагола</w:t>
            </w:r>
          </w:p>
        </w:tc>
        <w:tc>
          <w:tcPr>
            <w:tcW w:w="1134" w:type="dxa"/>
            <w:shd w:val="clear" w:color="auto" w:fill="auto"/>
          </w:tcPr>
          <w:p w:rsidR="00717EDD" w:rsidRPr="00AD7734" w:rsidRDefault="00717EDD" w:rsidP="00717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1BC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717EDD" w:rsidRDefault="00717EDD" w:rsidP="00717EDD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17EDD" w:rsidRPr="00E77017" w:rsidRDefault="00717EDD" w:rsidP="00717E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Конечная точка путешествия</w:t>
            </w:r>
          </w:p>
        </w:tc>
        <w:tc>
          <w:tcPr>
            <w:tcW w:w="1134" w:type="dxa"/>
            <w:shd w:val="clear" w:color="auto" w:fill="auto"/>
          </w:tcPr>
          <w:p w:rsidR="00717EDD" w:rsidRPr="00AD7734" w:rsidRDefault="00717EDD" w:rsidP="00717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1BC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7EDD" w:rsidRPr="005965F2" w:rsidTr="00756394">
        <w:tc>
          <w:tcPr>
            <w:tcW w:w="993" w:type="dxa"/>
            <w:shd w:val="clear" w:color="auto" w:fill="auto"/>
          </w:tcPr>
          <w:p w:rsidR="00717EDD" w:rsidRPr="00717EDD" w:rsidRDefault="00717EDD" w:rsidP="00717EDD">
            <w:pPr>
              <w:ind w:left="360" w:hanging="465"/>
              <w:jc w:val="right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32-33</w:t>
            </w:r>
          </w:p>
        </w:tc>
        <w:tc>
          <w:tcPr>
            <w:tcW w:w="5670" w:type="dxa"/>
          </w:tcPr>
          <w:p w:rsidR="00717EDD" w:rsidRPr="00E77017" w:rsidRDefault="00717EDD" w:rsidP="00717E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313">
              <w:rPr>
                <w:rFonts w:ascii="Times New Roman" w:eastAsia="Calibri" w:hAnsi="Times New Roman" w:cs="Times New Roman"/>
                <w:sz w:val="24"/>
                <w:szCs w:val="24"/>
              </w:rPr>
              <w:t>Моя занимательная история</w:t>
            </w:r>
          </w:p>
        </w:tc>
        <w:tc>
          <w:tcPr>
            <w:tcW w:w="1134" w:type="dxa"/>
            <w:shd w:val="clear" w:color="auto" w:fill="auto"/>
          </w:tcPr>
          <w:p w:rsidR="00717EDD" w:rsidRPr="00717EDD" w:rsidRDefault="00717EDD" w:rsidP="00717E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717EDD" w:rsidRPr="005965F2" w:rsidRDefault="00717EDD" w:rsidP="00717ED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2FD0" w:rsidRPr="005965F2" w:rsidTr="00756394">
        <w:tc>
          <w:tcPr>
            <w:tcW w:w="9498" w:type="dxa"/>
            <w:gridSpan w:val="4"/>
            <w:shd w:val="clear" w:color="auto" w:fill="auto"/>
          </w:tcPr>
          <w:p w:rsidR="005F2FD0" w:rsidRPr="005965F2" w:rsidRDefault="00925C22" w:rsidP="005F2FD0">
            <w:pPr>
              <w:rPr>
                <w:rFonts w:ascii="Times New Roman" w:hAnsi="Times New Roman"/>
                <w:sz w:val="26"/>
                <w:szCs w:val="26"/>
              </w:rPr>
            </w:pP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«</w:t>
            </w:r>
            <w:r w:rsidRPr="002A64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 ли это для нас?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8 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Перевод 3ч. Деловой английский 3ч.</w:t>
            </w:r>
          </w:p>
        </w:tc>
      </w:tr>
      <w:tr w:rsidR="004672EF" w:rsidRPr="005965F2" w:rsidTr="00756394">
        <w:tc>
          <w:tcPr>
            <w:tcW w:w="993" w:type="dxa"/>
            <w:shd w:val="clear" w:color="auto" w:fill="auto"/>
          </w:tcPr>
          <w:p w:rsidR="004672EF" w:rsidRPr="004672EF" w:rsidRDefault="004672EF" w:rsidP="004672EF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4672EF" w:rsidRPr="005965F2" w:rsidRDefault="004672EF" w:rsidP="004672E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05313">
              <w:rPr>
                <w:rFonts w:ascii="Times New Roman" w:eastAsia="Calibri" w:hAnsi="Times New Roman" w:cs="Times New Roman"/>
                <w:sz w:val="24"/>
                <w:szCs w:val="24"/>
              </w:rPr>
              <w:t>Мифы и факты</w:t>
            </w:r>
          </w:p>
        </w:tc>
        <w:tc>
          <w:tcPr>
            <w:tcW w:w="1134" w:type="dxa"/>
            <w:shd w:val="clear" w:color="auto" w:fill="auto"/>
          </w:tcPr>
          <w:p w:rsidR="004672EF" w:rsidRDefault="004672EF" w:rsidP="004672EF">
            <w:pPr>
              <w:jc w:val="center"/>
            </w:pPr>
            <w:r w:rsidRPr="008E26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672EF" w:rsidRPr="005965F2" w:rsidRDefault="004672EF" w:rsidP="004672E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672EF" w:rsidRPr="005965F2" w:rsidTr="00756394">
        <w:tc>
          <w:tcPr>
            <w:tcW w:w="993" w:type="dxa"/>
            <w:shd w:val="clear" w:color="auto" w:fill="auto"/>
          </w:tcPr>
          <w:p w:rsidR="004672EF" w:rsidRPr="004672EF" w:rsidRDefault="004672EF" w:rsidP="004672EF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4672EF" w:rsidRPr="005965F2" w:rsidRDefault="004672EF" w:rsidP="004672E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Грамматические трансформации: замена</w:t>
            </w:r>
          </w:p>
        </w:tc>
        <w:tc>
          <w:tcPr>
            <w:tcW w:w="1134" w:type="dxa"/>
            <w:shd w:val="clear" w:color="auto" w:fill="auto"/>
          </w:tcPr>
          <w:p w:rsidR="004672EF" w:rsidRDefault="004672EF" w:rsidP="004672EF">
            <w:pPr>
              <w:jc w:val="center"/>
            </w:pPr>
            <w:r w:rsidRPr="008E26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672EF" w:rsidRPr="005965F2" w:rsidRDefault="004672EF" w:rsidP="004672E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672EF" w:rsidRPr="005965F2" w:rsidTr="00756394">
        <w:tc>
          <w:tcPr>
            <w:tcW w:w="993" w:type="dxa"/>
            <w:shd w:val="clear" w:color="auto" w:fill="auto"/>
          </w:tcPr>
          <w:p w:rsidR="004672EF" w:rsidRPr="004672EF" w:rsidRDefault="004672EF" w:rsidP="004672EF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4672EF" w:rsidRPr="005965F2" w:rsidRDefault="004672EF" w:rsidP="004672E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Виды корреспонденции</w:t>
            </w:r>
          </w:p>
        </w:tc>
        <w:tc>
          <w:tcPr>
            <w:tcW w:w="1134" w:type="dxa"/>
            <w:shd w:val="clear" w:color="auto" w:fill="auto"/>
          </w:tcPr>
          <w:p w:rsidR="004672EF" w:rsidRDefault="004672EF" w:rsidP="004672EF">
            <w:pPr>
              <w:jc w:val="center"/>
            </w:pPr>
            <w:r w:rsidRPr="008E26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672EF" w:rsidRPr="005965F2" w:rsidRDefault="004672EF" w:rsidP="004672E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672EF" w:rsidRPr="005965F2" w:rsidTr="00756394">
        <w:tc>
          <w:tcPr>
            <w:tcW w:w="993" w:type="dxa"/>
            <w:shd w:val="clear" w:color="auto" w:fill="auto"/>
          </w:tcPr>
          <w:p w:rsidR="004672EF" w:rsidRPr="004672EF" w:rsidRDefault="004672EF" w:rsidP="004672EF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4672EF" w:rsidRPr="005965F2" w:rsidRDefault="004672EF" w:rsidP="004672E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05313">
              <w:rPr>
                <w:rFonts w:ascii="Times New Roman" w:eastAsia="Calibri" w:hAnsi="Times New Roman" w:cs="Times New Roman"/>
                <w:sz w:val="24"/>
                <w:szCs w:val="24"/>
              </w:rPr>
              <w:t>Здоровый образ жизни и здоровое питание</w:t>
            </w:r>
          </w:p>
        </w:tc>
        <w:tc>
          <w:tcPr>
            <w:tcW w:w="1134" w:type="dxa"/>
            <w:shd w:val="clear" w:color="auto" w:fill="auto"/>
          </w:tcPr>
          <w:p w:rsidR="004672EF" w:rsidRDefault="004672EF" w:rsidP="004672EF">
            <w:pPr>
              <w:jc w:val="center"/>
            </w:pPr>
            <w:r w:rsidRPr="008E26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672EF" w:rsidRPr="005965F2" w:rsidRDefault="004672EF" w:rsidP="004672E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672EF" w:rsidRPr="005965F2" w:rsidTr="00756394">
        <w:tc>
          <w:tcPr>
            <w:tcW w:w="993" w:type="dxa"/>
            <w:shd w:val="clear" w:color="auto" w:fill="auto"/>
          </w:tcPr>
          <w:p w:rsidR="004672EF" w:rsidRPr="004672EF" w:rsidRDefault="004672EF" w:rsidP="004672EF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4672EF" w:rsidRPr="005965F2" w:rsidRDefault="004672EF" w:rsidP="004672E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05313">
              <w:rPr>
                <w:rFonts w:ascii="Times New Roman" w:eastAsia="Calibri" w:hAnsi="Times New Roman" w:cs="Times New Roman"/>
                <w:sz w:val="24"/>
                <w:szCs w:val="24"/>
              </w:rPr>
              <w:t>Зависимость и привычки</w:t>
            </w:r>
          </w:p>
        </w:tc>
        <w:tc>
          <w:tcPr>
            <w:tcW w:w="1134" w:type="dxa"/>
            <w:shd w:val="clear" w:color="auto" w:fill="auto"/>
          </w:tcPr>
          <w:p w:rsidR="004672EF" w:rsidRDefault="004672EF" w:rsidP="004672EF">
            <w:pPr>
              <w:jc w:val="center"/>
            </w:pPr>
            <w:r w:rsidRPr="008E26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672EF" w:rsidRPr="005965F2" w:rsidRDefault="004672EF" w:rsidP="004672E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672EF" w:rsidRPr="005965F2" w:rsidTr="00756394">
        <w:tc>
          <w:tcPr>
            <w:tcW w:w="993" w:type="dxa"/>
            <w:shd w:val="clear" w:color="auto" w:fill="auto"/>
          </w:tcPr>
          <w:p w:rsidR="004672EF" w:rsidRPr="004672EF" w:rsidRDefault="004672EF" w:rsidP="004672EF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4672EF" w:rsidRPr="005965F2" w:rsidRDefault="004672EF" w:rsidP="004672E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05313">
              <w:rPr>
                <w:rFonts w:ascii="Times New Roman" w:eastAsia="Calibri" w:hAnsi="Times New Roman" w:cs="Times New Roman"/>
                <w:sz w:val="24"/>
                <w:szCs w:val="24"/>
              </w:rPr>
              <w:t>С какой зависимостью труднее справиться?</w:t>
            </w:r>
          </w:p>
        </w:tc>
        <w:tc>
          <w:tcPr>
            <w:tcW w:w="1134" w:type="dxa"/>
            <w:shd w:val="clear" w:color="auto" w:fill="auto"/>
          </w:tcPr>
          <w:p w:rsidR="004672EF" w:rsidRDefault="004672EF" w:rsidP="004672EF">
            <w:pPr>
              <w:jc w:val="center"/>
            </w:pPr>
            <w:r w:rsidRPr="008E26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672EF" w:rsidRPr="005965F2" w:rsidRDefault="004672EF" w:rsidP="004672E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672EF" w:rsidRPr="005965F2" w:rsidTr="00756394">
        <w:tc>
          <w:tcPr>
            <w:tcW w:w="993" w:type="dxa"/>
            <w:shd w:val="clear" w:color="auto" w:fill="auto"/>
          </w:tcPr>
          <w:p w:rsidR="004672EF" w:rsidRPr="004672EF" w:rsidRDefault="004672EF" w:rsidP="004672EF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4672EF" w:rsidRPr="005965F2" w:rsidRDefault="004672EF" w:rsidP="004672E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Грамматические категории и трансформации</w:t>
            </w:r>
          </w:p>
        </w:tc>
        <w:tc>
          <w:tcPr>
            <w:tcW w:w="1134" w:type="dxa"/>
            <w:shd w:val="clear" w:color="auto" w:fill="auto"/>
          </w:tcPr>
          <w:p w:rsidR="004672EF" w:rsidRDefault="004672EF" w:rsidP="004672EF">
            <w:pPr>
              <w:jc w:val="center"/>
            </w:pPr>
            <w:r w:rsidRPr="008E26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672EF" w:rsidRPr="005965F2" w:rsidRDefault="004672EF" w:rsidP="004672E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672EF" w:rsidRPr="005965F2" w:rsidTr="00756394">
        <w:tc>
          <w:tcPr>
            <w:tcW w:w="993" w:type="dxa"/>
            <w:shd w:val="clear" w:color="auto" w:fill="auto"/>
          </w:tcPr>
          <w:p w:rsidR="004672EF" w:rsidRPr="004672EF" w:rsidRDefault="004672EF" w:rsidP="004672EF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4672EF" w:rsidRPr="00136A30" w:rsidRDefault="004672EF" w:rsidP="004672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визы</w:t>
            </w:r>
          </w:p>
        </w:tc>
        <w:tc>
          <w:tcPr>
            <w:tcW w:w="1134" w:type="dxa"/>
            <w:shd w:val="clear" w:color="auto" w:fill="auto"/>
          </w:tcPr>
          <w:p w:rsidR="004672EF" w:rsidRDefault="004672EF" w:rsidP="004672EF">
            <w:pPr>
              <w:jc w:val="center"/>
            </w:pPr>
            <w:r w:rsidRPr="008E26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672EF" w:rsidRPr="005965F2" w:rsidRDefault="004672EF" w:rsidP="004672E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672EF" w:rsidRPr="005965F2" w:rsidTr="00756394">
        <w:tc>
          <w:tcPr>
            <w:tcW w:w="993" w:type="dxa"/>
            <w:shd w:val="clear" w:color="auto" w:fill="auto"/>
          </w:tcPr>
          <w:p w:rsidR="004672EF" w:rsidRPr="004672EF" w:rsidRDefault="004672EF" w:rsidP="004672EF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4672EF" w:rsidRPr="00136A30" w:rsidRDefault="004672EF" w:rsidP="004672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05313">
              <w:rPr>
                <w:rFonts w:ascii="Times New Roman" w:eastAsia="Calibri" w:hAnsi="Times New Roman" w:cs="Times New Roman"/>
                <w:sz w:val="24"/>
                <w:szCs w:val="24"/>
              </w:rPr>
              <w:t>Диеты и здоровье</w:t>
            </w:r>
          </w:p>
        </w:tc>
        <w:tc>
          <w:tcPr>
            <w:tcW w:w="1134" w:type="dxa"/>
            <w:shd w:val="clear" w:color="auto" w:fill="auto"/>
          </w:tcPr>
          <w:p w:rsidR="004672EF" w:rsidRDefault="004672EF" w:rsidP="004672EF">
            <w:pPr>
              <w:jc w:val="center"/>
            </w:pPr>
            <w:r w:rsidRPr="008E26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672EF" w:rsidRPr="005965F2" w:rsidRDefault="004672EF" w:rsidP="004672E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672EF" w:rsidRPr="005965F2" w:rsidTr="00756394">
        <w:tc>
          <w:tcPr>
            <w:tcW w:w="993" w:type="dxa"/>
            <w:shd w:val="clear" w:color="auto" w:fill="auto"/>
          </w:tcPr>
          <w:p w:rsidR="004672EF" w:rsidRPr="004672EF" w:rsidRDefault="004672EF" w:rsidP="004672EF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4672EF" w:rsidRPr="005965F2" w:rsidRDefault="004672EF" w:rsidP="004672E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05313">
              <w:rPr>
                <w:rFonts w:ascii="Times New Roman" w:eastAsia="Calibri" w:hAnsi="Times New Roman" w:cs="Times New Roman"/>
                <w:sz w:val="24"/>
                <w:szCs w:val="24"/>
              </w:rPr>
              <w:t>Десять причин не сидеть на диете</w:t>
            </w:r>
          </w:p>
        </w:tc>
        <w:tc>
          <w:tcPr>
            <w:tcW w:w="1134" w:type="dxa"/>
            <w:shd w:val="clear" w:color="auto" w:fill="auto"/>
          </w:tcPr>
          <w:p w:rsidR="004672EF" w:rsidRDefault="004672EF" w:rsidP="004672EF">
            <w:pPr>
              <w:jc w:val="center"/>
            </w:pPr>
            <w:r w:rsidRPr="008E265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672EF" w:rsidRPr="005965F2" w:rsidRDefault="004672EF" w:rsidP="004672E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672EF" w:rsidRPr="005965F2" w:rsidTr="00756394">
        <w:tc>
          <w:tcPr>
            <w:tcW w:w="993" w:type="dxa"/>
            <w:shd w:val="clear" w:color="auto" w:fill="auto"/>
          </w:tcPr>
          <w:p w:rsidR="004672EF" w:rsidRPr="004672EF" w:rsidRDefault="004672EF" w:rsidP="004672EF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4672EF" w:rsidRPr="005965F2" w:rsidRDefault="004672EF" w:rsidP="004672E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05313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1134" w:type="dxa"/>
            <w:shd w:val="clear" w:color="auto" w:fill="auto"/>
          </w:tcPr>
          <w:p w:rsidR="004672EF" w:rsidRPr="008E2658" w:rsidRDefault="004672EF" w:rsidP="004672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34E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672EF" w:rsidRPr="005965F2" w:rsidRDefault="004672EF" w:rsidP="004672E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672EF" w:rsidRPr="005965F2" w:rsidTr="00756394">
        <w:tc>
          <w:tcPr>
            <w:tcW w:w="993" w:type="dxa"/>
            <w:shd w:val="clear" w:color="auto" w:fill="auto"/>
          </w:tcPr>
          <w:p w:rsidR="004672EF" w:rsidRPr="004672EF" w:rsidRDefault="004672EF" w:rsidP="004672EF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4672EF" w:rsidRPr="005965F2" w:rsidRDefault="004672EF" w:rsidP="004672E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Генерализация</w:t>
            </w:r>
          </w:p>
        </w:tc>
        <w:tc>
          <w:tcPr>
            <w:tcW w:w="1134" w:type="dxa"/>
            <w:shd w:val="clear" w:color="auto" w:fill="auto"/>
          </w:tcPr>
          <w:p w:rsidR="004672EF" w:rsidRPr="008E2658" w:rsidRDefault="004672EF" w:rsidP="004672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34E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672EF" w:rsidRPr="005965F2" w:rsidRDefault="004672EF" w:rsidP="004672E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672EF" w:rsidRPr="005965F2" w:rsidTr="00756394">
        <w:tc>
          <w:tcPr>
            <w:tcW w:w="993" w:type="dxa"/>
            <w:shd w:val="clear" w:color="auto" w:fill="auto"/>
          </w:tcPr>
          <w:p w:rsidR="004672EF" w:rsidRPr="004672EF" w:rsidRDefault="004672EF" w:rsidP="004672EF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4672EF" w:rsidRPr="005965F2" w:rsidRDefault="004672EF" w:rsidP="004672E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Формальное письмо</w:t>
            </w:r>
          </w:p>
        </w:tc>
        <w:tc>
          <w:tcPr>
            <w:tcW w:w="1134" w:type="dxa"/>
            <w:shd w:val="clear" w:color="auto" w:fill="auto"/>
          </w:tcPr>
          <w:p w:rsidR="004672EF" w:rsidRPr="008E2658" w:rsidRDefault="004672EF" w:rsidP="004672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34E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672EF" w:rsidRPr="005965F2" w:rsidRDefault="004672EF" w:rsidP="004672E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672EF" w:rsidRPr="005965F2" w:rsidTr="00756394">
        <w:tc>
          <w:tcPr>
            <w:tcW w:w="993" w:type="dxa"/>
            <w:shd w:val="clear" w:color="auto" w:fill="auto"/>
          </w:tcPr>
          <w:p w:rsidR="004672EF" w:rsidRPr="004672EF" w:rsidRDefault="004672EF" w:rsidP="004672EF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4672EF" w:rsidRPr="005965F2" w:rsidRDefault="004672EF" w:rsidP="004672E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06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№1. </w:t>
            </w:r>
          </w:p>
        </w:tc>
        <w:tc>
          <w:tcPr>
            <w:tcW w:w="1134" w:type="dxa"/>
            <w:shd w:val="clear" w:color="auto" w:fill="auto"/>
          </w:tcPr>
          <w:p w:rsidR="004672EF" w:rsidRPr="008E2658" w:rsidRDefault="004672EF" w:rsidP="004672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34E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672EF" w:rsidRPr="005965F2" w:rsidRDefault="004672EF" w:rsidP="004672E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30005" w:rsidRPr="005965F2" w:rsidTr="00756394">
        <w:tc>
          <w:tcPr>
            <w:tcW w:w="9498" w:type="dxa"/>
            <w:gridSpan w:val="4"/>
            <w:shd w:val="clear" w:color="auto" w:fill="auto"/>
          </w:tcPr>
          <w:p w:rsidR="00130005" w:rsidRPr="005965F2" w:rsidRDefault="00130005" w:rsidP="0013000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«</w:t>
            </w:r>
            <w:r w:rsidRPr="00CF6C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инственные</w:t>
            </w:r>
            <w:r w:rsidRPr="00CF6C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миры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.8 </w:t>
            </w:r>
            <w:r w:rsidRPr="00B65E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Перевод 3ч. Деловой английский 3ч.</w:t>
            </w:r>
          </w:p>
        </w:tc>
      </w:tr>
      <w:tr w:rsidR="002F7FA3" w:rsidRPr="005965F2" w:rsidTr="00756394">
        <w:tc>
          <w:tcPr>
            <w:tcW w:w="993" w:type="dxa"/>
            <w:shd w:val="clear" w:color="auto" w:fill="auto"/>
          </w:tcPr>
          <w:p w:rsidR="002F7FA3" w:rsidRPr="002F7FA3" w:rsidRDefault="002F7FA3" w:rsidP="002F7FA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2F7FA3" w:rsidRPr="005965F2" w:rsidRDefault="002F7FA3" w:rsidP="002F7FA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65EE6">
              <w:rPr>
                <w:rFonts w:ascii="Times New Roman" w:eastAsia="Calibri" w:hAnsi="Times New Roman" w:cs="Times New Roman"/>
                <w:sz w:val="24"/>
                <w:szCs w:val="24"/>
              </w:rPr>
              <w:t>Тайны мира животных.</w:t>
            </w:r>
          </w:p>
        </w:tc>
        <w:tc>
          <w:tcPr>
            <w:tcW w:w="1134" w:type="dxa"/>
            <w:shd w:val="clear" w:color="auto" w:fill="auto"/>
          </w:tcPr>
          <w:p w:rsidR="002F7FA3" w:rsidRDefault="002F7FA3" w:rsidP="002F7FA3">
            <w:pPr>
              <w:jc w:val="center"/>
            </w:pPr>
            <w:r w:rsidRPr="003B767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F7FA3" w:rsidRPr="005965F2" w:rsidRDefault="002F7FA3" w:rsidP="002F7FA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F7FA3" w:rsidRPr="005965F2" w:rsidTr="00756394">
        <w:trPr>
          <w:trHeight w:val="77"/>
        </w:trPr>
        <w:tc>
          <w:tcPr>
            <w:tcW w:w="993" w:type="dxa"/>
            <w:shd w:val="clear" w:color="auto" w:fill="auto"/>
          </w:tcPr>
          <w:p w:rsidR="002F7FA3" w:rsidRPr="002F7FA3" w:rsidRDefault="002F7FA3" w:rsidP="002F7FA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2F7FA3" w:rsidRPr="005965F2" w:rsidRDefault="002F7FA3" w:rsidP="002F7FA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Мир животных: о</w:t>
            </w:r>
            <w:r w:rsidRPr="00B65EE6">
              <w:rPr>
                <w:rFonts w:ascii="Times New Roman" w:eastAsia="Calibri" w:hAnsi="Times New Roman" w:cs="Times New Roman"/>
                <w:sz w:val="24"/>
                <w:szCs w:val="24"/>
              </w:rPr>
              <w:t>бязанност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65EE6">
              <w:rPr>
                <w:rFonts w:ascii="Times New Roman" w:eastAsia="Calibri" w:hAnsi="Times New Roman" w:cs="Times New Roman"/>
                <w:sz w:val="24"/>
                <w:szCs w:val="24"/>
              </w:rPr>
              <w:t>, необходимость, возможность и запрет</w:t>
            </w:r>
          </w:p>
        </w:tc>
        <w:tc>
          <w:tcPr>
            <w:tcW w:w="1134" w:type="dxa"/>
            <w:shd w:val="clear" w:color="auto" w:fill="auto"/>
          </w:tcPr>
          <w:p w:rsidR="002F7FA3" w:rsidRDefault="002F7FA3" w:rsidP="002F7FA3">
            <w:pPr>
              <w:jc w:val="center"/>
            </w:pPr>
            <w:r w:rsidRPr="003B767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F7FA3" w:rsidRPr="005965F2" w:rsidRDefault="002F7FA3" w:rsidP="002F7FA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F7FA3" w:rsidRPr="005965F2" w:rsidTr="00756394">
        <w:tc>
          <w:tcPr>
            <w:tcW w:w="993" w:type="dxa"/>
            <w:shd w:val="clear" w:color="auto" w:fill="auto"/>
          </w:tcPr>
          <w:p w:rsidR="002F7FA3" w:rsidRPr="002F7FA3" w:rsidRDefault="002F7FA3" w:rsidP="002F7FA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2F7FA3" w:rsidRPr="005965F2" w:rsidRDefault="002F7FA3" w:rsidP="002F7FA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Машинный перевод</w:t>
            </w:r>
          </w:p>
        </w:tc>
        <w:tc>
          <w:tcPr>
            <w:tcW w:w="1134" w:type="dxa"/>
            <w:shd w:val="clear" w:color="auto" w:fill="auto"/>
          </w:tcPr>
          <w:p w:rsidR="002F7FA3" w:rsidRDefault="002F7FA3" w:rsidP="002F7FA3">
            <w:pPr>
              <w:jc w:val="center"/>
            </w:pPr>
            <w:r w:rsidRPr="003B767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F7FA3" w:rsidRPr="005965F2" w:rsidRDefault="002F7FA3" w:rsidP="002F7FA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F7FA3" w:rsidRPr="005965F2" w:rsidTr="00756394">
        <w:tc>
          <w:tcPr>
            <w:tcW w:w="993" w:type="dxa"/>
            <w:shd w:val="clear" w:color="auto" w:fill="auto"/>
          </w:tcPr>
          <w:p w:rsidR="002F7FA3" w:rsidRPr="002F7FA3" w:rsidRDefault="002F7FA3" w:rsidP="002F7FA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2F7FA3" w:rsidRPr="005965F2" w:rsidRDefault="002F7FA3" w:rsidP="002F7FA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Туристические выставки</w:t>
            </w:r>
          </w:p>
        </w:tc>
        <w:tc>
          <w:tcPr>
            <w:tcW w:w="1134" w:type="dxa"/>
            <w:shd w:val="clear" w:color="auto" w:fill="auto"/>
          </w:tcPr>
          <w:p w:rsidR="002F7FA3" w:rsidRDefault="002F7FA3" w:rsidP="002F7FA3">
            <w:pPr>
              <w:jc w:val="center"/>
            </w:pPr>
            <w:r w:rsidRPr="003B767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F7FA3" w:rsidRPr="005965F2" w:rsidRDefault="002F7FA3" w:rsidP="002F7FA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F7FA3" w:rsidRPr="005965F2" w:rsidTr="00756394">
        <w:tc>
          <w:tcPr>
            <w:tcW w:w="993" w:type="dxa"/>
            <w:shd w:val="clear" w:color="auto" w:fill="auto"/>
          </w:tcPr>
          <w:p w:rsidR="002F7FA3" w:rsidRPr="002F7FA3" w:rsidRDefault="002F7FA3" w:rsidP="002F7FA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2F7FA3" w:rsidRPr="005965F2" w:rsidRDefault="002F7FA3" w:rsidP="002F7FA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Раскрытые секреты</w:t>
            </w:r>
            <w:r w:rsidRPr="00B65EE6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134" w:type="dxa"/>
            <w:shd w:val="clear" w:color="auto" w:fill="auto"/>
          </w:tcPr>
          <w:p w:rsidR="002F7FA3" w:rsidRDefault="002F7FA3" w:rsidP="002F7FA3">
            <w:pPr>
              <w:jc w:val="center"/>
            </w:pPr>
            <w:r w:rsidRPr="003B767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F7FA3" w:rsidRPr="005965F2" w:rsidRDefault="002F7FA3" w:rsidP="002F7FA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F7FA3" w:rsidRPr="005965F2" w:rsidTr="00756394">
        <w:tc>
          <w:tcPr>
            <w:tcW w:w="993" w:type="dxa"/>
            <w:shd w:val="clear" w:color="auto" w:fill="auto"/>
          </w:tcPr>
          <w:p w:rsidR="002F7FA3" w:rsidRPr="002F7FA3" w:rsidRDefault="002F7FA3" w:rsidP="002F7FA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2F7FA3" w:rsidRPr="005965F2" w:rsidRDefault="002F7FA3" w:rsidP="002F7FA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65EE6">
              <w:rPr>
                <w:rFonts w:ascii="Times New Roman" w:eastAsia="Calibri" w:hAnsi="Times New Roman" w:cs="Times New Roman"/>
                <w:sz w:val="24"/>
                <w:szCs w:val="24"/>
              </w:rPr>
              <w:t>Зачем создаются тайные общества?</w:t>
            </w:r>
          </w:p>
        </w:tc>
        <w:tc>
          <w:tcPr>
            <w:tcW w:w="1134" w:type="dxa"/>
            <w:shd w:val="clear" w:color="auto" w:fill="auto"/>
          </w:tcPr>
          <w:p w:rsidR="002F7FA3" w:rsidRDefault="002F7FA3" w:rsidP="002F7FA3">
            <w:pPr>
              <w:jc w:val="center"/>
            </w:pPr>
            <w:r w:rsidRPr="003B767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F7FA3" w:rsidRPr="005965F2" w:rsidRDefault="002F7FA3" w:rsidP="002F7FA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F7FA3" w:rsidRPr="005965F2" w:rsidTr="00756394">
        <w:tc>
          <w:tcPr>
            <w:tcW w:w="993" w:type="dxa"/>
            <w:shd w:val="clear" w:color="auto" w:fill="auto"/>
          </w:tcPr>
          <w:p w:rsidR="002F7FA3" w:rsidRPr="002F7FA3" w:rsidRDefault="002F7FA3" w:rsidP="002F7FA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2F7FA3" w:rsidRPr="00136A30" w:rsidRDefault="002F7FA3" w:rsidP="002F7F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65E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Книги и чтение.  </w:t>
            </w:r>
          </w:p>
        </w:tc>
        <w:tc>
          <w:tcPr>
            <w:tcW w:w="1134" w:type="dxa"/>
            <w:shd w:val="clear" w:color="auto" w:fill="auto"/>
          </w:tcPr>
          <w:p w:rsidR="002F7FA3" w:rsidRDefault="002F7FA3" w:rsidP="002F7FA3">
            <w:pPr>
              <w:jc w:val="center"/>
            </w:pPr>
            <w:r w:rsidRPr="003B767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F7FA3" w:rsidRPr="005965F2" w:rsidRDefault="002F7FA3" w:rsidP="002F7FA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F7FA3" w:rsidRPr="005965F2" w:rsidTr="00756394">
        <w:tc>
          <w:tcPr>
            <w:tcW w:w="993" w:type="dxa"/>
            <w:shd w:val="clear" w:color="auto" w:fill="auto"/>
          </w:tcPr>
          <w:p w:rsidR="002F7FA3" w:rsidRPr="002F7FA3" w:rsidRDefault="002F7FA3" w:rsidP="002F7FA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2F7FA3" w:rsidRPr="00136A30" w:rsidRDefault="002F7FA3" w:rsidP="002F7F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Части речи и члены предложения</w:t>
            </w:r>
          </w:p>
        </w:tc>
        <w:tc>
          <w:tcPr>
            <w:tcW w:w="1134" w:type="dxa"/>
            <w:shd w:val="clear" w:color="auto" w:fill="auto"/>
          </w:tcPr>
          <w:p w:rsidR="002F7FA3" w:rsidRDefault="002F7FA3" w:rsidP="002F7FA3">
            <w:pPr>
              <w:jc w:val="center"/>
            </w:pPr>
            <w:r w:rsidRPr="003B767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F7FA3" w:rsidRPr="005965F2" w:rsidRDefault="002F7FA3" w:rsidP="002F7FA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F7FA3" w:rsidRPr="005965F2" w:rsidTr="00756394">
        <w:tc>
          <w:tcPr>
            <w:tcW w:w="993" w:type="dxa"/>
            <w:shd w:val="clear" w:color="auto" w:fill="auto"/>
          </w:tcPr>
          <w:p w:rsidR="002F7FA3" w:rsidRPr="002F7FA3" w:rsidRDefault="002F7FA3" w:rsidP="002F7FA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2F7FA3" w:rsidRPr="00136A30" w:rsidRDefault="002F7FA3" w:rsidP="002F7F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134" w:type="dxa"/>
            <w:shd w:val="clear" w:color="auto" w:fill="auto"/>
          </w:tcPr>
          <w:p w:rsidR="002F7FA3" w:rsidRPr="003B767D" w:rsidRDefault="002F7FA3" w:rsidP="002F7FA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085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F7FA3" w:rsidRPr="005965F2" w:rsidRDefault="002F7FA3" w:rsidP="002F7FA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F7FA3" w:rsidRPr="005965F2" w:rsidTr="00756394">
        <w:tc>
          <w:tcPr>
            <w:tcW w:w="993" w:type="dxa"/>
            <w:shd w:val="clear" w:color="auto" w:fill="auto"/>
          </w:tcPr>
          <w:p w:rsidR="002F7FA3" w:rsidRPr="002F7FA3" w:rsidRDefault="002F7FA3" w:rsidP="002F7FA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2F7FA3" w:rsidRPr="00136A30" w:rsidRDefault="002F7FA3" w:rsidP="002F7F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80747">
              <w:rPr>
                <w:rFonts w:ascii="Times New Roman" w:eastAsia="Calibri" w:hAnsi="Times New Roman" w:cs="Times New Roman"/>
                <w:sz w:val="24"/>
                <w:szCs w:val="24"/>
              </w:rPr>
              <w:t>Тень ветра</w:t>
            </w:r>
          </w:p>
        </w:tc>
        <w:tc>
          <w:tcPr>
            <w:tcW w:w="1134" w:type="dxa"/>
            <w:shd w:val="clear" w:color="auto" w:fill="auto"/>
          </w:tcPr>
          <w:p w:rsidR="002F7FA3" w:rsidRPr="003B767D" w:rsidRDefault="002F7FA3" w:rsidP="002F7FA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085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F7FA3" w:rsidRPr="005965F2" w:rsidRDefault="002F7FA3" w:rsidP="002F7FA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F7FA3" w:rsidRPr="005965F2" w:rsidTr="00756394">
        <w:tc>
          <w:tcPr>
            <w:tcW w:w="993" w:type="dxa"/>
            <w:shd w:val="clear" w:color="auto" w:fill="auto"/>
          </w:tcPr>
          <w:p w:rsidR="002F7FA3" w:rsidRPr="002F7FA3" w:rsidRDefault="002F7FA3" w:rsidP="002F7FA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2F7FA3" w:rsidRPr="00136A30" w:rsidRDefault="002F7FA3" w:rsidP="002F7F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Обзор книг</w:t>
            </w:r>
          </w:p>
        </w:tc>
        <w:tc>
          <w:tcPr>
            <w:tcW w:w="1134" w:type="dxa"/>
            <w:shd w:val="clear" w:color="auto" w:fill="auto"/>
          </w:tcPr>
          <w:p w:rsidR="002F7FA3" w:rsidRPr="003B767D" w:rsidRDefault="002F7FA3" w:rsidP="002F7FA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085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F7FA3" w:rsidRPr="005965F2" w:rsidRDefault="002F7FA3" w:rsidP="002F7FA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F7FA3" w:rsidRPr="005965F2" w:rsidTr="00756394">
        <w:tc>
          <w:tcPr>
            <w:tcW w:w="993" w:type="dxa"/>
            <w:shd w:val="clear" w:color="auto" w:fill="auto"/>
          </w:tcPr>
          <w:p w:rsidR="002F7FA3" w:rsidRPr="002F7FA3" w:rsidRDefault="002F7FA3" w:rsidP="002F7FA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2F7FA3" w:rsidRPr="00136A30" w:rsidRDefault="002F7FA3" w:rsidP="002F7F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Рецензия на книгу</w:t>
            </w:r>
          </w:p>
        </w:tc>
        <w:tc>
          <w:tcPr>
            <w:tcW w:w="1134" w:type="dxa"/>
            <w:shd w:val="clear" w:color="auto" w:fill="auto"/>
          </w:tcPr>
          <w:p w:rsidR="002F7FA3" w:rsidRPr="003B767D" w:rsidRDefault="002F7FA3" w:rsidP="002F7FA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085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F7FA3" w:rsidRPr="005965F2" w:rsidRDefault="002F7FA3" w:rsidP="002F7FA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2F7FA3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Default="005713F8" w:rsidP="005713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и рема</w:t>
            </w:r>
          </w:p>
        </w:tc>
        <w:tc>
          <w:tcPr>
            <w:tcW w:w="1134" w:type="dxa"/>
            <w:shd w:val="clear" w:color="auto" w:fill="auto"/>
          </w:tcPr>
          <w:p w:rsidR="005713F8" w:rsidRPr="00740852" w:rsidRDefault="005713F8" w:rsidP="005713F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281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2F7FA3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Default="005713F8" w:rsidP="005713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Экономические системы</w:t>
            </w:r>
          </w:p>
        </w:tc>
        <w:tc>
          <w:tcPr>
            <w:tcW w:w="1134" w:type="dxa"/>
            <w:shd w:val="clear" w:color="auto" w:fill="auto"/>
          </w:tcPr>
          <w:p w:rsidR="005713F8" w:rsidRPr="00740852" w:rsidRDefault="005713F8" w:rsidP="005713F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281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498" w:type="dxa"/>
            <w:gridSpan w:val="4"/>
            <w:shd w:val="clear" w:color="auto" w:fill="auto"/>
          </w:tcPr>
          <w:p w:rsidR="005713F8" w:rsidRPr="005965F2" w:rsidRDefault="005713F8" w:rsidP="005713F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1E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V.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211E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Самовыражение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»10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Перевод 3ч. Деловой английский 3ч.</w:t>
            </w: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5965F2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0747">
              <w:rPr>
                <w:rFonts w:ascii="Times New Roman" w:eastAsia="Calibri" w:hAnsi="Times New Roman" w:cs="Times New Roman"/>
                <w:sz w:val="24"/>
                <w:szCs w:val="24"/>
              </w:rPr>
              <w:t>Как написать один роман в день</w:t>
            </w:r>
          </w:p>
        </w:tc>
        <w:tc>
          <w:tcPr>
            <w:tcW w:w="1134" w:type="dxa"/>
            <w:shd w:val="clear" w:color="auto" w:fill="auto"/>
          </w:tcPr>
          <w:p w:rsidR="005713F8" w:rsidRDefault="005713F8" w:rsidP="005713F8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5965F2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0747">
              <w:rPr>
                <w:rFonts w:ascii="Times New Roman" w:eastAsia="Calibri" w:hAnsi="Times New Roman" w:cs="Times New Roman"/>
                <w:sz w:val="24"/>
                <w:szCs w:val="24"/>
              </w:rPr>
              <w:t>Истории Луизы Доти</w:t>
            </w:r>
          </w:p>
        </w:tc>
        <w:tc>
          <w:tcPr>
            <w:tcW w:w="1134" w:type="dxa"/>
            <w:shd w:val="clear" w:color="auto" w:fill="auto"/>
          </w:tcPr>
          <w:p w:rsidR="005713F8" w:rsidRDefault="005713F8" w:rsidP="005713F8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5965F2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Культура и искусство </w:t>
            </w:r>
          </w:p>
        </w:tc>
        <w:tc>
          <w:tcPr>
            <w:tcW w:w="1134" w:type="dxa"/>
            <w:shd w:val="clear" w:color="auto" w:fill="auto"/>
          </w:tcPr>
          <w:p w:rsidR="005713F8" w:rsidRDefault="005713F8" w:rsidP="005713F8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5965F2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и рема при переводе</w:t>
            </w:r>
          </w:p>
        </w:tc>
        <w:tc>
          <w:tcPr>
            <w:tcW w:w="1134" w:type="dxa"/>
            <w:shd w:val="clear" w:color="auto" w:fill="auto"/>
          </w:tcPr>
          <w:p w:rsidR="005713F8" w:rsidRDefault="005713F8" w:rsidP="005713F8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5965F2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бизнеса</w:t>
            </w:r>
          </w:p>
        </w:tc>
        <w:tc>
          <w:tcPr>
            <w:tcW w:w="1134" w:type="dxa"/>
            <w:shd w:val="clear" w:color="auto" w:fill="auto"/>
          </w:tcPr>
          <w:p w:rsidR="005713F8" w:rsidRDefault="005713F8" w:rsidP="005713F8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5965F2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0747">
              <w:rPr>
                <w:rFonts w:ascii="Times New Roman" w:eastAsia="Calibri" w:hAnsi="Times New Roman" w:cs="Times New Roman"/>
                <w:sz w:val="24"/>
                <w:szCs w:val="24"/>
              </w:rPr>
              <w:t>Живопись. Театр. Музыка.</w:t>
            </w:r>
          </w:p>
        </w:tc>
        <w:tc>
          <w:tcPr>
            <w:tcW w:w="1134" w:type="dxa"/>
            <w:shd w:val="clear" w:color="auto" w:fill="auto"/>
          </w:tcPr>
          <w:p w:rsidR="005713F8" w:rsidRDefault="005713F8" w:rsidP="005713F8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5965F2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0747">
              <w:rPr>
                <w:rFonts w:ascii="Times New Roman" w:eastAsia="Calibri" w:hAnsi="Times New Roman" w:cs="Times New Roman"/>
                <w:sz w:val="24"/>
                <w:szCs w:val="24"/>
              </w:rPr>
              <w:t>Двигайтесь под музыку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1134" w:type="dxa"/>
            <w:shd w:val="clear" w:color="auto" w:fill="auto"/>
          </w:tcPr>
          <w:p w:rsidR="005713F8" w:rsidRDefault="005713F8" w:rsidP="005713F8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136A30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044A4">
              <w:rPr>
                <w:rFonts w:ascii="Times New Roman" w:eastAsia="Calibri" w:hAnsi="Times New Roman" w:cs="Times New Roman"/>
                <w:sz w:val="24"/>
                <w:szCs w:val="24"/>
              </w:rPr>
              <w:t>Богатые и знаменитые</w:t>
            </w:r>
          </w:p>
        </w:tc>
        <w:tc>
          <w:tcPr>
            <w:tcW w:w="1134" w:type="dxa"/>
            <w:shd w:val="clear" w:color="auto" w:fill="auto"/>
          </w:tcPr>
          <w:p w:rsidR="005713F8" w:rsidRDefault="005713F8" w:rsidP="005713F8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136A30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Рема в начале английского предложения</w:t>
            </w:r>
          </w:p>
        </w:tc>
        <w:tc>
          <w:tcPr>
            <w:tcW w:w="1134" w:type="dxa"/>
            <w:shd w:val="clear" w:color="auto" w:fill="auto"/>
          </w:tcPr>
          <w:p w:rsidR="005713F8" w:rsidRDefault="005713F8" w:rsidP="005713F8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5965F2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Экономика и государство</w:t>
            </w:r>
          </w:p>
        </w:tc>
        <w:tc>
          <w:tcPr>
            <w:tcW w:w="1134" w:type="dxa"/>
            <w:shd w:val="clear" w:color="auto" w:fill="auto"/>
          </w:tcPr>
          <w:p w:rsidR="005713F8" w:rsidRDefault="005713F8" w:rsidP="005713F8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5965F2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44A4">
              <w:rPr>
                <w:rFonts w:ascii="Times New Roman" w:eastAsia="Calibri" w:hAnsi="Times New Roman" w:cs="Times New Roman"/>
                <w:sz w:val="24"/>
                <w:szCs w:val="24"/>
              </w:rPr>
              <w:t>Как написать стихи</w:t>
            </w:r>
          </w:p>
        </w:tc>
        <w:tc>
          <w:tcPr>
            <w:tcW w:w="1134" w:type="dxa"/>
            <w:shd w:val="clear" w:color="auto" w:fill="auto"/>
          </w:tcPr>
          <w:p w:rsidR="005713F8" w:rsidRDefault="005713F8" w:rsidP="005713F8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5965F2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Выражение своего мнения</w:t>
            </w:r>
          </w:p>
        </w:tc>
        <w:tc>
          <w:tcPr>
            <w:tcW w:w="1134" w:type="dxa"/>
            <w:shd w:val="clear" w:color="auto" w:fill="auto"/>
          </w:tcPr>
          <w:p w:rsidR="005713F8" w:rsidRDefault="005713F8" w:rsidP="005713F8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5965F2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1134" w:type="dxa"/>
            <w:shd w:val="clear" w:color="auto" w:fill="auto"/>
          </w:tcPr>
          <w:p w:rsidR="005713F8" w:rsidRDefault="005713F8" w:rsidP="005713F8">
            <w:pPr>
              <w:jc w:val="center"/>
            </w:pPr>
            <w:r w:rsidRPr="00F35D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5965F2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 перевода</w:t>
            </w:r>
          </w:p>
        </w:tc>
        <w:tc>
          <w:tcPr>
            <w:tcW w:w="1134" w:type="dxa"/>
            <w:shd w:val="clear" w:color="auto" w:fill="auto"/>
          </w:tcPr>
          <w:p w:rsidR="005713F8" w:rsidRPr="00F35DA1" w:rsidRDefault="005713F8" w:rsidP="005713F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11A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5965F2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Налогообложение</w:t>
            </w:r>
          </w:p>
        </w:tc>
        <w:tc>
          <w:tcPr>
            <w:tcW w:w="1134" w:type="dxa"/>
            <w:shd w:val="clear" w:color="auto" w:fill="auto"/>
          </w:tcPr>
          <w:p w:rsidR="005713F8" w:rsidRPr="00F35DA1" w:rsidRDefault="005713F8" w:rsidP="005713F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11A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EC666A" w:rsidRDefault="005713F8" w:rsidP="005713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66A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урок.</w:t>
            </w:r>
          </w:p>
          <w:p w:rsidR="005713F8" w:rsidRPr="005965F2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5713F8" w:rsidRPr="00F35DA1" w:rsidRDefault="005713F8" w:rsidP="005713F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11A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498" w:type="dxa"/>
            <w:gridSpan w:val="4"/>
            <w:shd w:val="clear" w:color="auto" w:fill="auto"/>
          </w:tcPr>
          <w:p w:rsidR="005713F8" w:rsidRPr="005965F2" w:rsidRDefault="005713F8" w:rsidP="005713F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«</w:t>
            </w:r>
            <w:r w:rsidRPr="00EC66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Прогресс-это хорошо</w:t>
            </w:r>
            <w:r w:rsidRPr="005044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?»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5044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Перевод 3ч. Деловой английский 3ч. Практика ЕГЭ 4ч.</w:t>
            </w: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5965F2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Разные стороны прогресса</w:t>
            </w:r>
          </w:p>
        </w:tc>
        <w:tc>
          <w:tcPr>
            <w:tcW w:w="1134" w:type="dxa"/>
            <w:shd w:val="clear" w:color="auto" w:fill="auto"/>
          </w:tcPr>
          <w:p w:rsidR="005713F8" w:rsidRDefault="005713F8" w:rsidP="005713F8">
            <w:pPr>
              <w:jc w:val="center"/>
            </w:pPr>
            <w:r w:rsidRPr="002336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5965F2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и рема в устной речи</w:t>
            </w:r>
          </w:p>
        </w:tc>
        <w:tc>
          <w:tcPr>
            <w:tcW w:w="1134" w:type="dxa"/>
            <w:shd w:val="clear" w:color="auto" w:fill="auto"/>
          </w:tcPr>
          <w:p w:rsidR="005713F8" w:rsidRDefault="005713F8" w:rsidP="005713F8">
            <w:pPr>
              <w:jc w:val="center"/>
            </w:pPr>
            <w:r w:rsidRPr="002336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5965F2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Импорт и экспорт</w:t>
            </w:r>
          </w:p>
        </w:tc>
        <w:tc>
          <w:tcPr>
            <w:tcW w:w="1134" w:type="dxa"/>
            <w:shd w:val="clear" w:color="auto" w:fill="auto"/>
          </w:tcPr>
          <w:p w:rsidR="005713F8" w:rsidRDefault="005713F8" w:rsidP="005713F8">
            <w:pPr>
              <w:jc w:val="center"/>
            </w:pPr>
            <w:r w:rsidRPr="002336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5965F2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62CD1">
              <w:rPr>
                <w:rFonts w:ascii="Times New Roman" w:eastAsia="Calibri" w:hAnsi="Times New Roman" w:cs="Times New Roman"/>
                <w:sz w:val="24"/>
                <w:szCs w:val="24"/>
              </w:rPr>
              <w:t>Удивительные изобретения</w:t>
            </w:r>
          </w:p>
        </w:tc>
        <w:tc>
          <w:tcPr>
            <w:tcW w:w="1134" w:type="dxa"/>
            <w:shd w:val="clear" w:color="auto" w:fill="auto"/>
          </w:tcPr>
          <w:p w:rsidR="005713F8" w:rsidRPr="008C474F" w:rsidRDefault="008C474F" w:rsidP="005713F8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5965F2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62CD1">
              <w:rPr>
                <w:rFonts w:ascii="Times New Roman" w:eastAsia="Calibri" w:hAnsi="Times New Roman" w:cs="Times New Roman"/>
                <w:sz w:val="24"/>
                <w:szCs w:val="24"/>
              </w:rPr>
              <w:t>Случайные изобретения</w:t>
            </w:r>
          </w:p>
        </w:tc>
        <w:tc>
          <w:tcPr>
            <w:tcW w:w="1134" w:type="dxa"/>
            <w:shd w:val="clear" w:color="auto" w:fill="auto"/>
          </w:tcPr>
          <w:p w:rsidR="005713F8" w:rsidRDefault="005713F8" w:rsidP="005713F8">
            <w:pPr>
              <w:jc w:val="center"/>
            </w:pPr>
            <w:r w:rsidRPr="00FE2C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5965F2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1ED4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изобретения</w:t>
            </w:r>
          </w:p>
        </w:tc>
        <w:tc>
          <w:tcPr>
            <w:tcW w:w="1134" w:type="dxa"/>
            <w:shd w:val="clear" w:color="auto" w:fill="auto"/>
          </w:tcPr>
          <w:p w:rsidR="005713F8" w:rsidRDefault="005713F8" w:rsidP="005713F8">
            <w:pPr>
              <w:jc w:val="center"/>
            </w:pPr>
            <w:r w:rsidRPr="00FE2C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136A30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Членение предложения</w:t>
            </w:r>
          </w:p>
        </w:tc>
        <w:tc>
          <w:tcPr>
            <w:tcW w:w="1134" w:type="dxa"/>
            <w:shd w:val="clear" w:color="auto" w:fill="auto"/>
          </w:tcPr>
          <w:p w:rsidR="005713F8" w:rsidRDefault="005713F8" w:rsidP="005713F8">
            <w:pPr>
              <w:jc w:val="center"/>
            </w:pPr>
            <w:r w:rsidRPr="00FE2C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rPr>
          <w:trHeight w:val="373"/>
        </w:trPr>
        <w:tc>
          <w:tcPr>
            <w:tcW w:w="993" w:type="dxa"/>
            <w:shd w:val="clear" w:color="auto" w:fill="auto"/>
          </w:tcPr>
          <w:p w:rsidR="005713F8" w:rsidRPr="005713F8" w:rsidRDefault="005713F8" w:rsidP="005713F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5713F8" w:rsidRPr="00136A30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Бизнес и банковское дело</w:t>
            </w:r>
          </w:p>
        </w:tc>
        <w:tc>
          <w:tcPr>
            <w:tcW w:w="1134" w:type="dxa"/>
            <w:shd w:val="clear" w:color="auto" w:fill="auto"/>
          </w:tcPr>
          <w:p w:rsidR="005713F8" w:rsidRDefault="005713F8" w:rsidP="005713F8">
            <w:pPr>
              <w:jc w:val="center"/>
            </w:pPr>
            <w:r w:rsidRPr="00FE2C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713F8" w:rsidRPr="005965F2" w:rsidTr="00756394">
        <w:trPr>
          <w:trHeight w:val="373"/>
        </w:trPr>
        <w:tc>
          <w:tcPr>
            <w:tcW w:w="993" w:type="dxa"/>
            <w:shd w:val="clear" w:color="auto" w:fill="auto"/>
          </w:tcPr>
          <w:p w:rsidR="005713F8" w:rsidRPr="008C474F" w:rsidRDefault="008C474F" w:rsidP="008C474F">
            <w:pPr>
              <w:ind w:left="360" w:hanging="360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86-87</w:t>
            </w:r>
          </w:p>
        </w:tc>
        <w:tc>
          <w:tcPr>
            <w:tcW w:w="5670" w:type="dxa"/>
          </w:tcPr>
          <w:p w:rsidR="005713F8" w:rsidRPr="00136A30" w:rsidRDefault="005713F8" w:rsidP="005713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Практика ЕГЭ. </w:t>
            </w:r>
          </w:p>
        </w:tc>
        <w:tc>
          <w:tcPr>
            <w:tcW w:w="1134" w:type="dxa"/>
            <w:shd w:val="clear" w:color="auto" w:fill="auto"/>
          </w:tcPr>
          <w:p w:rsidR="005713F8" w:rsidRPr="005713F8" w:rsidRDefault="005713F8" w:rsidP="005713F8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713F8" w:rsidRPr="005965F2" w:rsidRDefault="005713F8" w:rsidP="005713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C474F" w:rsidRPr="005965F2" w:rsidTr="00756394">
        <w:trPr>
          <w:trHeight w:val="373"/>
        </w:trPr>
        <w:tc>
          <w:tcPr>
            <w:tcW w:w="993" w:type="dxa"/>
            <w:shd w:val="clear" w:color="auto" w:fill="auto"/>
          </w:tcPr>
          <w:p w:rsidR="008C474F" w:rsidRPr="008C474F" w:rsidRDefault="008C474F" w:rsidP="008C474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8C474F" w:rsidRPr="00136A30" w:rsidRDefault="008C474F" w:rsidP="008C47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62CD1">
              <w:rPr>
                <w:rFonts w:ascii="Times New Roman" w:eastAsia="Calibri" w:hAnsi="Times New Roman" w:cs="Times New Roman"/>
                <w:sz w:val="24"/>
                <w:szCs w:val="24"/>
              </w:rPr>
              <w:t>Столкновение культур</w:t>
            </w:r>
          </w:p>
        </w:tc>
        <w:tc>
          <w:tcPr>
            <w:tcW w:w="1134" w:type="dxa"/>
            <w:shd w:val="clear" w:color="auto" w:fill="auto"/>
          </w:tcPr>
          <w:p w:rsidR="008C474F" w:rsidRPr="00FE2C36" w:rsidRDefault="008C474F" w:rsidP="008C47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654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C474F" w:rsidRPr="005965F2" w:rsidRDefault="008C474F" w:rsidP="008C474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C474F" w:rsidRPr="005965F2" w:rsidTr="00756394">
        <w:trPr>
          <w:trHeight w:val="373"/>
        </w:trPr>
        <w:tc>
          <w:tcPr>
            <w:tcW w:w="993" w:type="dxa"/>
            <w:shd w:val="clear" w:color="auto" w:fill="auto"/>
          </w:tcPr>
          <w:p w:rsidR="008C474F" w:rsidRPr="008C474F" w:rsidRDefault="008C474F" w:rsidP="008C474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8C474F" w:rsidRPr="00136A30" w:rsidRDefault="008C474F" w:rsidP="008C47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62CD1">
              <w:rPr>
                <w:rFonts w:ascii="Times New Roman" w:eastAsia="Calibri" w:hAnsi="Times New Roman" w:cs="Times New Roman"/>
                <w:sz w:val="24"/>
                <w:szCs w:val="24"/>
              </w:rPr>
              <w:t>Влияние интернета и ТВ на поведение и характер людей.</w:t>
            </w:r>
          </w:p>
        </w:tc>
        <w:tc>
          <w:tcPr>
            <w:tcW w:w="1134" w:type="dxa"/>
            <w:shd w:val="clear" w:color="auto" w:fill="auto"/>
          </w:tcPr>
          <w:p w:rsidR="008C474F" w:rsidRPr="00FE2C36" w:rsidRDefault="008C474F" w:rsidP="008C47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654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C474F" w:rsidRPr="005965F2" w:rsidRDefault="008C474F" w:rsidP="008C474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C474F" w:rsidRPr="005965F2" w:rsidTr="00756394">
        <w:trPr>
          <w:trHeight w:val="373"/>
        </w:trPr>
        <w:tc>
          <w:tcPr>
            <w:tcW w:w="993" w:type="dxa"/>
            <w:shd w:val="clear" w:color="auto" w:fill="auto"/>
          </w:tcPr>
          <w:p w:rsidR="008C474F" w:rsidRPr="008C474F" w:rsidRDefault="008C474F" w:rsidP="008C474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8C474F" w:rsidRPr="00136A30" w:rsidRDefault="008C474F" w:rsidP="008C47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62CD1">
              <w:rPr>
                <w:rFonts w:ascii="Times New Roman" w:eastAsia="Calibri" w:hAnsi="Times New Roman" w:cs="Times New Roman"/>
                <w:sz w:val="24"/>
                <w:szCs w:val="24"/>
              </w:rPr>
              <w:t>Мобильные телефоны  за и против</w:t>
            </w:r>
          </w:p>
        </w:tc>
        <w:tc>
          <w:tcPr>
            <w:tcW w:w="1134" w:type="dxa"/>
            <w:shd w:val="clear" w:color="auto" w:fill="auto"/>
          </w:tcPr>
          <w:p w:rsidR="008C474F" w:rsidRPr="00FE2C36" w:rsidRDefault="008C474F" w:rsidP="008C47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654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C474F" w:rsidRPr="005965F2" w:rsidRDefault="008C474F" w:rsidP="008C474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C474F" w:rsidRPr="005965F2" w:rsidTr="00756394">
        <w:trPr>
          <w:trHeight w:val="373"/>
        </w:trPr>
        <w:tc>
          <w:tcPr>
            <w:tcW w:w="993" w:type="dxa"/>
            <w:shd w:val="clear" w:color="auto" w:fill="auto"/>
          </w:tcPr>
          <w:p w:rsidR="008C474F" w:rsidRPr="008C474F" w:rsidRDefault="008C474F" w:rsidP="008C474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8C474F" w:rsidRPr="00136A30" w:rsidRDefault="008C474F" w:rsidP="008C47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Перевод в ситуации формального общения</w:t>
            </w:r>
          </w:p>
        </w:tc>
        <w:tc>
          <w:tcPr>
            <w:tcW w:w="1134" w:type="dxa"/>
            <w:shd w:val="clear" w:color="auto" w:fill="auto"/>
          </w:tcPr>
          <w:p w:rsidR="008C474F" w:rsidRPr="00FE2C36" w:rsidRDefault="008C474F" w:rsidP="008C47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654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C474F" w:rsidRPr="005965F2" w:rsidRDefault="008C474F" w:rsidP="008C474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C474F" w:rsidRPr="005965F2" w:rsidTr="00756394">
        <w:trPr>
          <w:trHeight w:val="373"/>
        </w:trPr>
        <w:tc>
          <w:tcPr>
            <w:tcW w:w="993" w:type="dxa"/>
            <w:shd w:val="clear" w:color="auto" w:fill="auto"/>
          </w:tcPr>
          <w:p w:rsidR="008C474F" w:rsidRPr="008C474F" w:rsidRDefault="008C474F" w:rsidP="008C474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8C474F" w:rsidRPr="00136A30" w:rsidRDefault="008C474F" w:rsidP="008C47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Глобализация</w:t>
            </w:r>
          </w:p>
        </w:tc>
        <w:tc>
          <w:tcPr>
            <w:tcW w:w="1134" w:type="dxa"/>
            <w:shd w:val="clear" w:color="auto" w:fill="auto"/>
          </w:tcPr>
          <w:p w:rsidR="008C474F" w:rsidRPr="00FE2C36" w:rsidRDefault="008C474F" w:rsidP="008C47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654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C474F" w:rsidRPr="005965F2" w:rsidRDefault="008C474F" w:rsidP="008C474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C474F" w:rsidRPr="005965F2" w:rsidTr="00756394">
        <w:trPr>
          <w:trHeight w:val="373"/>
        </w:trPr>
        <w:tc>
          <w:tcPr>
            <w:tcW w:w="993" w:type="dxa"/>
            <w:shd w:val="clear" w:color="auto" w:fill="auto"/>
          </w:tcPr>
          <w:p w:rsidR="008C474F" w:rsidRPr="008C474F" w:rsidRDefault="008C474F" w:rsidP="008C474F">
            <w:pPr>
              <w:ind w:left="360" w:hanging="360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93-94</w:t>
            </w:r>
          </w:p>
        </w:tc>
        <w:tc>
          <w:tcPr>
            <w:tcW w:w="5670" w:type="dxa"/>
          </w:tcPr>
          <w:p w:rsidR="008C474F" w:rsidRPr="00136A30" w:rsidRDefault="008C474F" w:rsidP="008C47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 ЕГЭ</w:t>
            </w:r>
          </w:p>
        </w:tc>
        <w:tc>
          <w:tcPr>
            <w:tcW w:w="1134" w:type="dxa"/>
            <w:shd w:val="clear" w:color="auto" w:fill="auto"/>
          </w:tcPr>
          <w:p w:rsidR="008C474F" w:rsidRPr="008C474F" w:rsidRDefault="008C474F" w:rsidP="008C474F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8C474F" w:rsidRPr="005965F2" w:rsidRDefault="008C474F" w:rsidP="008C474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C474F" w:rsidRPr="005965F2" w:rsidTr="00756394">
        <w:trPr>
          <w:trHeight w:val="373"/>
        </w:trPr>
        <w:tc>
          <w:tcPr>
            <w:tcW w:w="993" w:type="dxa"/>
            <w:shd w:val="clear" w:color="auto" w:fill="auto"/>
          </w:tcPr>
          <w:p w:rsidR="008C474F" w:rsidRPr="008C474F" w:rsidRDefault="008C474F" w:rsidP="008C474F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8C474F" w:rsidRPr="00136A30" w:rsidRDefault="008C474F" w:rsidP="008C47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62CD1">
              <w:rPr>
                <w:rFonts w:ascii="Times New Roman" w:eastAsia="Calibri" w:hAnsi="Times New Roman" w:cs="Times New Roman"/>
                <w:sz w:val="24"/>
                <w:szCs w:val="24"/>
              </w:rPr>
              <w:t>Мой взгляд на интернет-форумы</w:t>
            </w:r>
          </w:p>
        </w:tc>
        <w:tc>
          <w:tcPr>
            <w:tcW w:w="1134" w:type="dxa"/>
            <w:shd w:val="clear" w:color="auto" w:fill="auto"/>
          </w:tcPr>
          <w:p w:rsidR="008C474F" w:rsidRPr="00FE2C36" w:rsidRDefault="008C474F" w:rsidP="008C47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2C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C474F" w:rsidRPr="005965F2" w:rsidRDefault="008C474F" w:rsidP="008C474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C474F" w:rsidRPr="005965F2" w:rsidTr="00756394">
        <w:trPr>
          <w:trHeight w:val="373"/>
        </w:trPr>
        <w:tc>
          <w:tcPr>
            <w:tcW w:w="9498" w:type="dxa"/>
            <w:gridSpan w:val="4"/>
            <w:shd w:val="clear" w:color="auto" w:fill="auto"/>
          </w:tcPr>
          <w:p w:rsidR="008C474F" w:rsidRPr="005965F2" w:rsidRDefault="00756394" w:rsidP="00756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«</w:t>
            </w:r>
            <w:r w:rsidRPr="00366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Зачем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так </w:t>
            </w:r>
            <w:r w:rsidRPr="00366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рисковать?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8</w:t>
            </w:r>
            <w:r w:rsidRPr="00362C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Перевод 3ч. Деловой английский 3ч. Практика ЕГЭ 4ч.</w:t>
            </w:r>
          </w:p>
        </w:tc>
      </w:tr>
      <w:tr w:rsidR="00756394" w:rsidRPr="005965F2" w:rsidTr="00756394">
        <w:tc>
          <w:tcPr>
            <w:tcW w:w="993" w:type="dxa"/>
            <w:shd w:val="clear" w:color="auto" w:fill="auto"/>
          </w:tcPr>
          <w:p w:rsidR="00756394" w:rsidRPr="00756394" w:rsidRDefault="00756394" w:rsidP="00756394">
            <w:pPr>
              <w:pStyle w:val="a3"/>
              <w:numPr>
                <w:ilvl w:val="0"/>
                <w:numId w:val="20"/>
              </w:numPr>
              <w:ind w:hanging="541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56394" w:rsidRPr="005965F2" w:rsidRDefault="00756394" w:rsidP="0075639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Зачем так рисковать?</w:t>
            </w:r>
          </w:p>
        </w:tc>
        <w:tc>
          <w:tcPr>
            <w:tcW w:w="1134" w:type="dxa"/>
            <w:shd w:val="clear" w:color="auto" w:fill="auto"/>
          </w:tcPr>
          <w:p w:rsidR="00756394" w:rsidRPr="00756394" w:rsidRDefault="00756394" w:rsidP="00756394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56394" w:rsidRPr="005965F2" w:rsidRDefault="00756394" w:rsidP="0075639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6394" w:rsidRPr="005965F2" w:rsidTr="00756394">
        <w:tc>
          <w:tcPr>
            <w:tcW w:w="993" w:type="dxa"/>
            <w:shd w:val="clear" w:color="auto" w:fill="auto"/>
          </w:tcPr>
          <w:p w:rsidR="00756394" w:rsidRPr="00756394" w:rsidRDefault="00756394" w:rsidP="00756394">
            <w:pPr>
              <w:pStyle w:val="a3"/>
              <w:numPr>
                <w:ilvl w:val="0"/>
                <w:numId w:val="20"/>
              </w:numPr>
              <w:ind w:hanging="541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56394" w:rsidRPr="005965F2" w:rsidRDefault="00756394" w:rsidP="0075639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Если бы да кабы…</w:t>
            </w:r>
          </w:p>
        </w:tc>
        <w:tc>
          <w:tcPr>
            <w:tcW w:w="1134" w:type="dxa"/>
            <w:shd w:val="clear" w:color="auto" w:fill="auto"/>
          </w:tcPr>
          <w:p w:rsidR="00756394" w:rsidRDefault="00756394" w:rsidP="00756394">
            <w:pPr>
              <w:jc w:val="center"/>
            </w:pPr>
            <w:r w:rsidRPr="00FD51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56394" w:rsidRPr="005965F2" w:rsidRDefault="00756394" w:rsidP="0075639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6394" w:rsidRPr="005965F2" w:rsidTr="00756394">
        <w:tc>
          <w:tcPr>
            <w:tcW w:w="993" w:type="dxa"/>
            <w:shd w:val="clear" w:color="auto" w:fill="auto"/>
          </w:tcPr>
          <w:p w:rsidR="00756394" w:rsidRPr="00756394" w:rsidRDefault="00756394" w:rsidP="00756394">
            <w:pPr>
              <w:pStyle w:val="a3"/>
              <w:numPr>
                <w:ilvl w:val="0"/>
                <w:numId w:val="20"/>
              </w:numPr>
              <w:ind w:hanging="541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56394" w:rsidRPr="005965F2" w:rsidRDefault="00756394" w:rsidP="0075639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Перевод в ситуации неформального общения</w:t>
            </w:r>
          </w:p>
        </w:tc>
        <w:tc>
          <w:tcPr>
            <w:tcW w:w="1134" w:type="dxa"/>
            <w:shd w:val="clear" w:color="auto" w:fill="auto"/>
          </w:tcPr>
          <w:p w:rsidR="00756394" w:rsidRDefault="00756394" w:rsidP="00756394">
            <w:pPr>
              <w:jc w:val="center"/>
            </w:pPr>
            <w:r w:rsidRPr="00FD51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56394" w:rsidRPr="005965F2" w:rsidRDefault="00756394" w:rsidP="0075639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6394" w:rsidRPr="005965F2" w:rsidTr="00756394">
        <w:tc>
          <w:tcPr>
            <w:tcW w:w="993" w:type="dxa"/>
            <w:shd w:val="clear" w:color="auto" w:fill="auto"/>
          </w:tcPr>
          <w:p w:rsidR="00756394" w:rsidRPr="00756394" w:rsidRDefault="00756394" w:rsidP="00756394">
            <w:pPr>
              <w:pStyle w:val="a3"/>
              <w:numPr>
                <w:ilvl w:val="0"/>
                <w:numId w:val="20"/>
              </w:numPr>
              <w:ind w:hanging="541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56394" w:rsidRPr="005965F2" w:rsidRDefault="00756394" w:rsidP="0075639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Глобализация</w:t>
            </w:r>
          </w:p>
        </w:tc>
        <w:tc>
          <w:tcPr>
            <w:tcW w:w="1134" w:type="dxa"/>
            <w:shd w:val="clear" w:color="auto" w:fill="auto"/>
          </w:tcPr>
          <w:p w:rsidR="00756394" w:rsidRDefault="00756394" w:rsidP="00756394">
            <w:pPr>
              <w:jc w:val="center"/>
            </w:pPr>
            <w:r w:rsidRPr="00FD51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56394" w:rsidRPr="005965F2" w:rsidRDefault="00756394" w:rsidP="0075639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6394" w:rsidRPr="005965F2" w:rsidTr="00756394">
        <w:tc>
          <w:tcPr>
            <w:tcW w:w="993" w:type="dxa"/>
            <w:shd w:val="clear" w:color="auto" w:fill="auto"/>
          </w:tcPr>
          <w:p w:rsidR="00756394" w:rsidRPr="00756394" w:rsidRDefault="00756394" w:rsidP="00756394">
            <w:pPr>
              <w:ind w:left="360" w:hanging="464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100-101</w:t>
            </w:r>
          </w:p>
        </w:tc>
        <w:tc>
          <w:tcPr>
            <w:tcW w:w="5670" w:type="dxa"/>
          </w:tcPr>
          <w:p w:rsidR="00756394" w:rsidRPr="005965F2" w:rsidRDefault="00756394" w:rsidP="0075639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 ЕГЭ</w:t>
            </w:r>
          </w:p>
        </w:tc>
        <w:tc>
          <w:tcPr>
            <w:tcW w:w="1134" w:type="dxa"/>
            <w:shd w:val="clear" w:color="auto" w:fill="auto"/>
          </w:tcPr>
          <w:p w:rsidR="00756394" w:rsidRPr="00756394" w:rsidRDefault="00756394" w:rsidP="00756394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756394" w:rsidRPr="005965F2" w:rsidRDefault="00756394" w:rsidP="0075639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6394" w:rsidRPr="005965F2" w:rsidTr="00756394">
        <w:tc>
          <w:tcPr>
            <w:tcW w:w="993" w:type="dxa"/>
            <w:shd w:val="clear" w:color="auto" w:fill="auto"/>
          </w:tcPr>
          <w:p w:rsidR="00756394" w:rsidRPr="00756394" w:rsidRDefault="00756394" w:rsidP="00756394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56394" w:rsidRPr="00B277BF" w:rsidRDefault="00756394" w:rsidP="007563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73729">
              <w:rPr>
                <w:rFonts w:ascii="Times New Roman" w:eastAsia="Calibri" w:hAnsi="Times New Roman" w:cs="Times New Roman"/>
                <w:sz w:val="24"/>
                <w:szCs w:val="24"/>
              </w:rPr>
              <w:t>Бизнес и деньги</w:t>
            </w:r>
          </w:p>
        </w:tc>
        <w:tc>
          <w:tcPr>
            <w:tcW w:w="1134" w:type="dxa"/>
            <w:shd w:val="clear" w:color="auto" w:fill="auto"/>
          </w:tcPr>
          <w:p w:rsidR="00756394" w:rsidRDefault="00756394" w:rsidP="00756394">
            <w:pPr>
              <w:jc w:val="center"/>
            </w:pPr>
            <w:r w:rsidRPr="00FD51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56394" w:rsidRPr="005965F2" w:rsidRDefault="00756394" w:rsidP="0075639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6394" w:rsidRPr="005965F2" w:rsidTr="00756394">
        <w:tc>
          <w:tcPr>
            <w:tcW w:w="993" w:type="dxa"/>
            <w:shd w:val="clear" w:color="auto" w:fill="auto"/>
          </w:tcPr>
          <w:p w:rsidR="00756394" w:rsidRPr="00756394" w:rsidRDefault="00756394" w:rsidP="00756394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56394" w:rsidRPr="00B277BF" w:rsidRDefault="00756394" w:rsidP="007563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Успехи и проблемы в бизнесе</w:t>
            </w:r>
          </w:p>
        </w:tc>
        <w:tc>
          <w:tcPr>
            <w:tcW w:w="1134" w:type="dxa"/>
            <w:shd w:val="clear" w:color="auto" w:fill="auto"/>
          </w:tcPr>
          <w:p w:rsidR="00756394" w:rsidRDefault="00756394" w:rsidP="00756394">
            <w:pPr>
              <w:jc w:val="center"/>
            </w:pPr>
            <w:r w:rsidRPr="00FD514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56394" w:rsidRPr="005965F2" w:rsidRDefault="00756394" w:rsidP="0075639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6394" w:rsidRPr="005965F2" w:rsidTr="00756394">
        <w:tc>
          <w:tcPr>
            <w:tcW w:w="993" w:type="dxa"/>
            <w:shd w:val="clear" w:color="auto" w:fill="auto"/>
          </w:tcPr>
          <w:p w:rsidR="00756394" w:rsidRPr="00756394" w:rsidRDefault="00756394" w:rsidP="00756394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56394" w:rsidRPr="00B277BF" w:rsidRDefault="00756394" w:rsidP="007563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73729">
              <w:rPr>
                <w:rFonts w:ascii="Times New Roman" w:eastAsia="Calibri" w:hAnsi="Times New Roman" w:cs="Times New Roman"/>
                <w:sz w:val="24"/>
                <w:szCs w:val="24"/>
              </w:rPr>
              <w:t>Стоит ли рисковать?</w:t>
            </w:r>
          </w:p>
        </w:tc>
        <w:tc>
          <w:tcPr>
            <w:tcW w:w="1134" w:type="dxa"/>
            <w:shd w:val="clear" w:color="auto" w:fill="auto"/>
          </w:tcPr>
          <w:p w:rsidR="00756394" w:rsidRPr="00FD5146" w:rsidRDefault="00756394" w:rsidP="00756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42D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56394" w:rsidRPr="005965F2" w:rsidRDefault="00756394" w:rsidP="0075639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6394" w:rsidRPr="005965F2" w:rsidTr="00756394">
        <w:tc>
          <w:tcPr>
            <w:tcW w:w="993" w:type="dxa"/>
            <w:shd w:val="clear" w:color="auto" w:fill="auto"/>
          </w:tcPr>
          <w:p w:rsidR="00756394" w:rsidRPr="00756394" w:rsidRDefault="00756394" w:rsidP="00756394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56394" w:rsidRPr="00B277BF" w:rsidRDefault="00756394" w:rsidP="007563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Функции языка</w:t>
            </w:r>
          </w:p>
        </w:tc>
        <w:tc>
          <w:tcPr>
            <w:tcW w:w="1134" w:type="dxa"/>
            <w:shd w:val="clear" w:color="auto" w:fill="auto"/>
          </w:tcPr>
          <w:p w:rsidR="00756394" w:rsidRPr="00FD5146" w:rsidRDefault="00756394" w:rsidP="00756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42D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56394" w:rsidRPr="005965F2" w:rsidRDefault="00756394" w:rsidP="0075639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6394" w:rsidRPr="005965F2" w:rsidTr="00756394">
        <w:tc>
          <w:tcPr>
            <w:tcW w:w="993" w:type="dxa"/>
            <w:shd w:val="clear" w:color="auto" w:fill="auto"/>
          </w:tcPr>
          <w:p w:rsidR="00756394" w:rsidRPr="00756394" w:rsidRDefault="00756394" w:rsidP="00756394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56394" w:rsidRPr="00B277BF" w:rsidRDefault="00756394" w:rsidP="007563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Межкультурная коммуникация в бизнесе </w:t>
            </w:r>
          </w:p>
        </w:tc>
        <w:tc>
          <w:tcPr>
            <w:tcW w:w="1134" w:type="dxa"/>
            <w:shd w:val="clear" w:color="auto" w:fill="auto"/>
          </w:tcPr>
          <w:p w:rsidR="00756394" w:rsidRPr="00FD5146" w:rsidRDefault="00756394" w:rsidP="00756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42D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56394" w:rsidRPr="005965F2" w:rsidRDefault="00756394" w:rsidP="0075639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6394" w:rsidRPr="005965F2" w:rsidTr="00756394">
        <w:tc>
          <w:tcPr>
            <w:tcW w:w="993" w:type="dxa"/>
            <w:shd w:val="clear" w:color="auto" w:fill="auto"/>
          </w:tcPr>
          <w:p w:rsidR="00756394" w:rsidRPr="00756394" w:rsidRDefault="00756394" w:rsidP="00756394">
            <w:pPr>
              <w:ind w:hanging="104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107-108</w:t>
            </w:r>
          </w:p>
        </w:tc>
        <w:tc>
          <w:tcPr>
            <w:tcW w:w="5670" w:type="dxa"/>
          </w:tcPr>
          <w:p w:rsidR="00756394" w:rsidRPr="00B277BF" w:rsidRDefault="00756394" w:rsidP="007563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 ЕГЭ</w:t>
            </w:r>
          </w:p>
        </w:tc>
        <w:tc>
          <w:tcPr>
            <w:tcW w:w="1134" w:type="dxa"/>
            <w:shd w:val="clear" w:color="auto" w:fill="auto"/>
          </w:tcPr>
          <w:p w:rsidR="00756394" w:rsidRPr="00756394" w:rsidRDefault="00756394" w:rsidP="00756394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756394" w:rsidRPr="005965F2" w:rsidRDefault="00756394" w:rsidP="0075639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6394" w:rsidRPr="005965F2" w:rsidTr="00756394">
        <w:tc>
          <w:tcPr>
            <w:tcW w:w="993" w:type="dxa"/>
            <w:shd w:val="clear" w:color="auto" w:fill="auto"/>
          </w:tcPr>
          <w:p w:rsidR="00756394" w:rsidRPr="00756394" w:rsidRDefault="00756394" w:rsidP="00756394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56394" w:rsidRPr="00B277BF" w:rsidRDefault="00756394" w:rsidP="007563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Рискованные ситуации</w:t>
            </w:r>
          </w:p>
        </w:tc>
        <w:tc>
          <w:tcPr>
            <w:tcW w:w="1134" w:type="dxa"/>
            <w:shd w:val="clear" w:color="auto" w:fill="auto"/>
          </w:tcPr>
          <w:p w:rsidR="00756394" w:rsidRPr="00FD5146" w:rsidRDefault="00756394" w:rsidP="00756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5E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56394" w:rsidRPr="005965F2" w:rsidRDefault="00756394" w:rsidP="0075639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6394" w:rsidRPr="005965F2" w:rsidTr="00756394">
        <w:tc>
          <w:tcPr>
            <w:tcW w:w="993" w:type="dxa"/>
            <w:shd w:val="clear" w:color="auto" w:fill="auto"/>
          </w:tcPr>
          <w:p w:rsidR="00756394" w:rsidRPr="00756394" w:rsidRDefault="00756394" w:rsidP="00756394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56394" w:rsidRPr="00B277BF" w:rsidRDefault="00756394" w:rsidP="007563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B56A3">
              <w:rPr>
                <w:rFonts w:ascii="Times New Roman" w:eastAsia="Calibri" w:hAnsi="Times New Roman" w:cs="Times New Roman"/>
                <w:sz w:val="24"/>
                <w:szCs w:val="24"/>
              </w:rPr>
              <w:t>От мошенничества до ФБР</w:t>
            </w:r>
          </w:p>
        </w:tc>
        <w:tc>
          <w:tcPr>
            <w:tcW w:w="1134" w:type="dxa"/>
            <w:shd w:val="clear" w:color="auto" w:fill="auto"/>
          </w:tcPr>
          <w:p w:rsidR="00756394" w:rsidRPr="00FD5146" w:rsidRDefault="00756394" w:rsidP="00756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5E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56394" w:rsidRPr="005965F2" w:rsidRDefault="00756394" w:rsidP="0075639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6394" w:rsidRPr="005965F2" w:rsidTr="00756394">
        <w:tc>
          <w:tcPr>
            <w:tcW w:w="993" w:type="dxa"/>
            <w:shd w:val="clear" w:color="auto" w:fill="auto"/>
          </w:tcPr>
          <w:p w:rsidR="00756394" w:rsidRPr="00756394" w:rsidRDefault="00756394" w:rsidP="00756394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56394" w:rsidRPr="00B277BF" w:rsidRDefault="00756394" w:rsidP="007563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134" w:type="dxa"/>
            <w:shd w:val="clear" w:color="auto" w:fill="auto"/>
          </w:tcPr>
          <w:p w:rsidR="00756394" w:rsidRPr="00FD5146" w:rsidRDefault="00756394" w:rsidP="00756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5E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56394" w:rsidRPr="005965F2" w:rsidRDefault="00756394" w:rsidP="0075639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6394" w:rsidRPr="005965F2" w:rsidTr="00756394">
        <w:tc>
          <w:tcPr>
            <w:tcW w:w="993" w:type="dxa"/>
            <w:shd w:val="clear" w:color="auto" w:fill="auto"/>
          </w:tcPr>
          <w:p w:rsidR="00756394" w:rsidRPr="00756394" w:rsidRDefault="00756394" w:rsidP="00756394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56394" w:rsidRPr="00B277BF" w:rsidRDefault="00756394" w:rsidP="007563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Язык и стилистика научной статьи</w:t>
            </w:r>
          </w:p>
        </w:tc>
        <w:tc>
          <w:tcPr>
            <w:tcW w:w="1134" w:type="dxa"/>
            <w:shd w:val="clear" w:color="auto" w:fill="auto"/>
          </w:tcPr>
          <w:p w:rsidR="00756394" w:rsidRPr="00FD5146" w:rsidRDefault="00756394" w:rsidP="00756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5E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56394" w:rsidRPr="005965F2" w:rsidRDefault="00756394" w:rsidP="0075639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6394" w:rsidRPr="005965F2" w:rsidTr="00756394">
        <w:tc>
          <w:tcPr>
            <w:tcW w:w="993" w:type="dxa"/>
            <w:shd w:val="clear" w:color="auto" w:fill="auto"/>
          </w:tcPr>
          <w:p w:rsidR="00756394" w:rsidRPr="00756394" w:rsidRDefault="00756394" w:rsidP="00756394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56394" w:rsidRPr="00B277BF" w:rsidRDefault="00756394" w:rsidP="007563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Межкультурная коммуникация в бизнесе </w:t>
            </w:r>
          </w:p>
        </w:tc>
        <w:tc>
          <w:tcPr>
            <w:tcW w:w="1134" w:type="dxa"/>
            <w:shd w:val="clear" w:color="auto" w:fill="auto"/>
          </w:tcPr>
          <w:p w:rsidR="00756394" w:rsidRPr="00FD5146" w:rsidRDefault="00756394" w:rsidP="0075639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5E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56394" w:rsidRPr="005965F2" w:rsidRDefault="00756394" w:rsidP="0075639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C474F" w:rsidRPr="005965F2" w:rsidTr="00756394">
        <w:tc>
          <w:tcPr>
            <w:tcW w:w="9498" w:type="dxa"/>
            <w:gridSpan w:val="4"/>
            <w:shd w:val="clear" w:color="auto" w:fill="auto"/>
          </w:tcPr>
          <w:p w:rsidR="008C474F" w:rsidRPr="005965F2" w:rsidRDefault="00D870C5" w:rsidP="00D870C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VIII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«Там</w:t>
            </w:r>
            <w:r w:rsidRPr="00AB56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где живет твое сердце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DA2B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Перевод 4ч. Деловой английский 4ч. Практика ЕГЭ 8ч.</w:t>
            </w: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ind w:hanging="104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114-115</w:t>
            </w: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 ЕГЭ</w:t>
            </w:r>
          </w:p>
        </w:tc>
        <w:tc>
          <w:tcPr>
            <w:tcW w:w="1134" w:type="dxa"/>
            <w:shd w:val="clear" w:color="auto" w:fill="auto"/>
          </w:tcPr>
          <w:p w:rsidR="00A466E5" w:rsidRPr="00A466E5" w:rsidRDefault="00A466E5" w:rsidP="00A466E5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Люди и дома</w:t>
            </w:r>
          </w:p>
        </w:tc>
        <w:tc>
          <w:tcPr>
            <w:tcW w:w="1134" w:type="dxa"/>
            <w:shd w:val="clear" w:color="auto" w:fill="auto"/>
          </w:tcPr>
          <w:p w:rsidR="00A466E5" w:rsidRDefault="00A466E5" w:rsidP="00A466E5">
            <w:pPr>
              <w:jc w:val="center"/>
            </w:pPr>
            <w:r w:rsidRPr="0031299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Знаменитые дома</w:t>
            </w:r>
          </w:p>
        </w:tc>
        <w:tc>
          <w:tcPr>
            <w:tcW w:w="1134" w:type="dxa"/>
            <w:shd w:val="clear" w:color="auto" w:fill="auto"/>
          </w:tcPr>
          <w:p w:rsidR="00A466E5" w:rsidRDefault="00A466E5" w:rsidP="00A466E5">
            <w:pPr>
              <w:jc w:val="center"/>
            </w:pPr>
            <w:r w:rsidRPr="0031299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B56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Монологи животных  </w:t>
            </w:r>
          </w:p>
        </w:tc>
        <w:tc>
          <w:tcPr>
            <w:tcW w:w="1134" w:type="dxa"/>
            <w:shd w:val="clear" w:color="auto" w:fill="auto"/>
          </w:tcPr>
          <w:p w:rsidR="00A466E5" w:rsidRDefault="00A466E5" w:rsidP="00A466E5">
            <w:pPr>
              <w:jc w:val="center"/>
            </w:pPr>
            <w:r w:rsidRPr="0031299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Язык и стилистика научной статьи</w:t>
            </w:r>
          </w:p>
        </w:tc>
        <w:tc>
          <w:tcPr>
            <w:tcW w:w="1134" w:type="dxa"/>
            <w:shd w:val="clear" w:color="auto" w:fill="auto"/>
          </w:tcPr>
          <w:p w:rsidR="00A466E5" w:rsidRDefault="00A466E5" w:rsidP="00A466E5">
            <w:pPr>
              <w:jc w:val="center"/>
            </w:pPr>
            <w:r w:rsidRPr="0031299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A466E5" w:rsidRPr="00B277BF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Переговоры</w:t>
            </w:r>
          </w:p>
        </w:tc>
        <w:tc>
          <w:tcPr>
            <w:tcW w:w="1134" w:type="dxa"/>
            <w:shd w:val="clear" w:color="auto" w:fill="auto"/>
          </w:tcPr>
          <w:p w:rsidR="00A466E5" w:rsidRDefault="00A466E5" w:rsidP="00A466E5">
            <w:pPr>
              <w:jc w:val="center"/>
            </w:pPr>
            <w:r w:rsidRPr="0031299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rPr>
          <w:trHeight w:val="578"/>
        </w:trPr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ind w:hanging="104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121-122</w:t>
            </w:r>
          </w:p>
        </w:tc>
        <w:tc>
          <w:tcPr>
            <w:tcW w:w="5670" w:type="dxa"/>
          </w:tcPr>
          <w:p w:rsidR="00A466E5" w:rsidRPr="00B277BF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 ЕГЭ</w:t>
            </w:r>
          </w:p>
        </w:tc>
        <w:tc>
          <w:tcPr>
            <w:tcW w:w="1134" w:type="dxa"/>
            <w:shd w:val="clear" w:color="auto" w:fill="auto"/>
          </w:tcPr>
          <w:p w:rsidR="00A466E5" w:rsidRPr="00A466E5" w:rsidRDefault="00A466E5" w:rsidP="00A466E5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B56A3">
              <w:rPr>
                <w:rFonts w:ascii="Times New Roman" w:eastAsia="Calibri" w:hAnsi="Times New Roman" w:cs="Times New Roman"/>
                <w:sz w:val="24"/>
                <w:szCs w:val="24"/>
              </w:rPr>
              <w:t>Мы в ответе за тех, кого мы приручаем.</w:t>
            </w:r>
          </w:p>
        </w:tc>
        <w:tc>
          <w:tcPr>
            <w:tcW w:w="1134" w:type="dxa"/>
            <w:shd w:val="clear" w:color="auto" w:fill="auto"/>
          </w:tcPr>
          <w:p w:rsidR="00A466E5" w:rsidRPr="00312990" w:rsidRDefault="00A466E5" w:rsidP="00A466E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4A4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B56A3">
              <w:rPr>
                <w:rFonts w:ascii="Times New Roman" w:eastAsia="Calibri" w:hAnsi="Times New Roman" w:cs="Times New Roman"/>
                <w:sz w:val="24"/>
                <w:szCs w:val="24"/>
              </w:rPr>
              <w:t>Нет места лучше, чем дом</w:t>
            </w:r>
          </w:p>
        </w:tc>
        <w:tc>
          <w:tcPr>
            <w:tcW w:w="1134" w:type="dxa"/>
            <w:shd w:val="clear" w:color="auto" w:fill="auto"/>
          </w:tcPr>
          <w:p w:rsidR="00A466E5" w:rsidRPr="00312990" w:rsidRDefault="00A466E5" w:rsidP="00A466E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4A4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2B51">
              <w:rPr>
                <w:rFonts w:ascii="Times New Roman" w:eastAsia="Calibri" w:hAnsi="Times New Roman" w:cs="Times New Roman"/>
                <w:sz w:val="24"/>
                <w:szCs w:val="24"/>
              </w:rPr>
              <w:t>Жизнь вдали от родительского дома: плюсы и минусы и жизненный опыт.</w:t>
            </w:r>
          </w:p>
        </w:tc>
        <w:tc>
          <w:tcPr>
            <w:tcW w:w="1134" w:type="dxa"/>
            <w:shd w:val="clear" w:color="auto" w:fill="auto"/>
          </w:tcPr>
          <w:p w:rsidR="00A466E5" w:rsidRPr="00312990" w:rsidRDefault="00A466E5" w:rsidP="00A466E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4A4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 перевода</w:t>
            </w:r>
          </w:p>
        </w:tc>
        <w:tc>
          <w:tcPr>
            <w:tcW w:w="1134" w:type="dxa"/>
            <w:shd w:val="clear" w:color="auto" w:fill="auto"/>
          </w:tcPr>
          <w:p w:rsidR="00A466E5" w:rsidRPr="00312990" w:rsidRDefault="00A466E5" w:rsidP="00A466E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4A4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Переговоры</w:t>
            </w:r>
          </w:p>
        </w:tc>
        <w:tc>
          <w:tcPr>
            <w:tcW w:w="1134" w:type="dxa"/>
            <w:shd w:val="clear" w:color="auto" w:fill="auto"/>
          </w:tcPr>
          <w:p w:rsidR="00A466E5" w:rsidRPr="00312990" w:rsidRDefault="00A466E5" w:rsidP="00A466E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4A4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Жилье </w:t>
            </w:r>
          </w:p>
        </w:tc>
        <w:tc>
          <w:tcPr>
            <w:tcW w:w="1134" w:type="dxa"/>
            <w:shd w:val="clear" w:color="auto" w:fill="auto"/>
          </w:tcPr>
          <w:p w:rsidR="00A466E5" w:rsidRPr="00312990" w:rsidRDefault="00A466E5" w:rsidP="00A466E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4A4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 перевода</w:t>
            </w:r>
          </w:p>
        </w:tc>
        <w:tc>
          <w:tcPr>
            <w:tcW w:w="1134" w:type="dxa"/>
            <w:shd w:val="clear" w:color="auto" w:fill="auto"/>
          </w:tcPr>
          <w:p w:rsidR="00A466E5" w:rsidRPr="00312990" w:rsidRDefault="00A466E5" w:rsidP="00A466E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4A4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Фильмы о бизнесе</w:t>
            </w:r>
          </w:p>
        </w:tc>
        <w:tc>
          <w:tcPr>
            <w:tcW w:w="1134" w:type="dxa"/>
            <w:shd w:val="clear" w:color="auto" w:fill="auto"/>
          </w:tcPr>
          <w:p w:rsidR="00A466E5" w:rsidRPr="00312990" w:rsidRDefault="00A466E5" w:rsidP="00A466E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4A4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ind w:hanging="104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131-132</w:t>
            </w: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 ЕГЭ</w:t>
            </w:r>
          </w:p>
        </w:tc>
        <w:tc>
          <w:tcPr>
            <w:tcW w:w="1134" w:type="dxa"/>
            <w:shd w:val="clear" w:color="auto" w:fill="auto"/>
          </w:tcPr>
          <w:p w:rsidR="00A466E5" w:rsidRPr="00A466E5" w:rsidRDefault="00A466E5" w:rsidP="00A466E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2B51">
              <w:rPr>
                <w:rFonts w:ascii="Times New Roman" w:eastAsia="Calibri" w:hAnsi="Times New Roman" w:cs="Times New Roman"/>
                <w:sz w:val="24"/>
                <w:szCs w:val="24"/>
              </w:rPr>
              <w:t>Снимаем квартиру.</w:t>
            </w:r>
          </w:p>
        </w:tc>
        <w:tc>
          <w:tcPr>
            <w:tcW w:w="1134" w:type="dxa"/>
            <w:shd w:val="clear" w:color="auto" w:fill="auto"/>
          </w:tcPr>
          <w:p w:rsidR="00A466E5" w:rsidRPr="00312990" w:rsidRDefault="00A466E5" w:rsidP="00A466E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53E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2B51">
              <w:rPr>
                <w:rFonts w:ascii="Times New Roman" w:eastAsia="Calibri" w:hAnsi="Times New Roman" w:cs="Times New Roman"/>
                <w:sz w:val="24"/>
                <w:szCs w:val="24"/>
              </w:rPr>
              <w:t>Жизнь в прошлом</w:t>
            </w:r>
          </w:p>
        </w:tc>
        <w:tc>
          <w:tcPr>
            <w:tcW w:w="1134" w:type="dxa"/>
            <w:shd w:val="clear" w:color="auto" w:fill="auto"/>
          </w:tcPr>
          <w:p w:rsidR="00A466E5" w:rsidRPr="00312990" w:rsidRDefault="00A466E5" w:rsidP="00A466E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53E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A2B51">
              <w:rPr>
                <w:rFonts w:ascii="Times New Roman" w:eastAsia="Calibri" w:hAnsi="Times New Roman" w:cs="Times New Roman"/>
                <w:sz w:val="24"/>
                <w:szCs w:val="24"/>
              </w:rPr>
              <w:t>Времена и поселения людей</w:t>
            </w:r>
          </w:p>
        </w:tc>
        <w:tc>
          <w:tcPr>
            <w:tcW w:w="1134" w:type="dxa"/>
            <w:shd w:val="clear" w:color="auto" w:fill="auto"/>
          </w:tcPr>
          <w:p w:rsidR="00A466E5" w:rsidRPr="00312990" w:rsidRDefault="00A466E5" w:rsidP="00A466E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53E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 перевода. Обобщение</w:t>
            </w:r>
          </w:p>
        </w:tc>
        <w:tc>
          <w:tcPr>
            <w:tcW w:w="1134" w:type="dxa"/>
            <w:shd w:val="clear" w:color="auto" w:fill="auto"/>
          </w:tcPr>
          <w:p w:rsidR="00A466E5" w:rsidRPr="00312990" w:rsidRDefault="00A466E5" w:rsidP="00A466E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53E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SWOT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1134" w:type="dxa"/>
            <w:shd w:val="clear" w:color="auto" w:fill="auto"/>
          </w:tcPr>
          <w:p w:rsidR="00A466E5" w:rsidRPr="00312990" w:rsidRDefault="00A466E5" w:rsidP="00A466E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53E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ind w:hanging="104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138-139</w:t>
            </w: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 ЕГЭ</w:t>
            </w:r>
          </w:p>
        </w:tc>
        <w:tc>
          <w:tcPr>
            <w:tcW w:w="1134" w:type="dxa"/>
            <w:shd w:val="clear" w:color="auto" w:fill="auto"/>
          </w:tcPr>
          <w:p w:rsidR="00A466E5" w:rsidRPr="00A466E5" w:rsidRDefault="00A466E5" w:rsidP="00A466E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0B5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1134" w:type="dxa"/>
            <w:shd w:val="clear" w:color="auto" w:fill="auto"/>
          </w:tcPr>
          <w:p w:rsidR="00A466E5" w:rsidRPr="00312990" w:rsidRDefault="00A466E5" w:rsidP="00A466E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1F7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883B99">
        <w:tc>
          <w:tcPr>
            <w:tcW w:w="993" w:type="dxa"/>
            <w:shd w:val="clear" w:color="auto" w:fill="auto"/>
          </w:tcPr>
          <w:p w:rsidR="00A466E5" w:rsidRPr="00A466E5" w:rsidRDefault="00A466E5" w:rsidP="00A466E5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A466E5" w:rsidRPr="005965F2" w:rsidRDefault="00A466E5" w:rsidP="00A466E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0B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1134" w:type="dxa"/>
            <w:shd w:val="clear" w:color="auto" w:fill="auto"/>
          </w:tcPr>
          <w:p w:rsidR="00A466E5" w:rsidRPr="00312990" w:rsidRDefault="00A466E5" w:rsidP="00A466E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1F7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466E5" w:rsidRPr="005965F2" w:rsidRDefault="00A466E5" w:rsidP="00A466E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66E5" w:rsidRPr="005965F2" w:rsidTr="00756394">
        <w:tc>
          <w:tcPr>
            <w:tcW w:w="9498" w:type="dxa"/>
            <w:gridSpan w:val="4"/>
            <w:shd w:val="clear" w:color="auto" w:fill="auto"/>
          </w:tcPr>
          <w:p w:rsidR="00A466E5" w:rsidRPr="005965F2" w:rsidRDefault="00A466E5" w:rsidP="00A466E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«</w:t>
            </w:r>
            <w:r w:rsidRPr="000C70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ключ к разгадке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Перевод 1ч. Деловой английский 3ч.Практика ЕГЭ 6ч.</w:t>
            </w:r>
          </w:p>
        </w:tc>
      </w:tr>
      <w:tr w:rsidR="0081521F" w:rsidRPr="005965F2" w:rsidTr="000C2894">
        <w:tc>
          <w:tcPr>
            <w:tcW w:w="993" w:type="dxa"/>
            <w:shd w:val="clear" w:color="auto" w:fill="auto"/>
          </w:tcPr>
          <w:p w:rsidR="0081521F" w:rsidRPr="0081521F" w:rsidRDefault="0081521F" w:rsidP="0081521F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81521F" w:rsidRPr="005965F2" w:rsidRDefault="0081521F" w:rsidP="008152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94F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Тайны жизни  </w:t>
            </w:r>
          </w:p>
        </w:tc>
        <w:tc>
          <w:tcPr>
            <w:tcW w:w="1134" w:type="dxa"/>
            <w:shd w:val="clear" w:color="auto" w:fill="auto"/>
          </w:tcPr>
          <w:p w:rsidR="0081521F" w:rsidRDefault="0081521F" w:rsidP="0081521F">
            <w:pPr>
              <w:jc w:val="center"/>
            </w:pPr>
            <w:r w:rsidRPr="00D6378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1521F" w:rsidRPr="005965F2" w:rsidRDefault="0081521F" w:rsidP="008152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521F" w:rsidRPr="005965F2" w:rsidTr="000C2894">
        <w:tc>
          <w:tcPr>
            <w:tcW w:w="993" w:type="dxa"/>
            <w:shd w:val="clear" w:color="auto" w:fill="auto"/>
          </w:tcPr>
          <w:p w:rsidR="0081521F" w:rsidRPr="0081521F" w:rsidRDefault="0081521F" w:rsidP="0081521F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81521F" w:rsidRPr="005965F2" w:rsidRDefault="0081521F" w:rsidP="008152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SWOT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1134" w:type="dxa"/>
            <w:shd w:val="clear" w:color="auto" w:fill="auto"/>
          </w:tcPr>
          <w:p w:rsidR="0081521F" w:rsidRDefault="0081521F" w:rsidP="0081521F">
            <w:pPr>
              <w:jc w:val="center"/>
            </w:pPr>
            <w:r w:rsidRPr="00D6378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1521F" w:rsidRPr="005965F2" w:rsidRDefault="0081521F" w:rsidP="008152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521F" w:rsidRPr="005965F2" w:rsidTr="000C2894">
        <w:tc>
          <w:tcPr>
            <w:tcW w:w="993" w:type="dxa"/>
            <w:shd w:val="clear" w:color="auto" w:fill="auto"/>
          </w:tcPr>
          <w:p w:rsidR="0081521F" w:rsidRPr="0081521F" w:rsidRDefault="0081521F" w:rsidP="0081521F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81521F" w:rsidRPr="005965F2" w:rsidRDefault="0081521F" w:rsidP="008152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Деловая игра. Обобщение</w:t>
            </w:r>
          </w:p>
        </w:tc>
        <w:tc>
          <w:tcPr>
            <w:tcW w:w="1134" w:type="dxa"/>
            <w:shd w:val="clear" w:color="auto" w:fill="auto"/>
          </w:tcPr>
          <w:p w:rsidR="0081521F" w:rsidRPr="005965F2" w:rsidRDefault="0081521F" w:rsidP="0081521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378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1521F" w:rsidRPr="005965F2" w:rsidRDefault="0081521F" w:rsidP="008152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521F" w:rsidRPr="005965F2" w:rsidTr="000C2894">
        <w:tc>
          <w:tcPr>
            <w:tcW w:w="993" w:type="dxa"/>
            <w:shd w:val="clear" w:color="auto" w:fill="auto"/>
          </w:tcPr>
          <w:p w:rsidR="0081521F" w:rsidRPr="0081521F" w:rsidRDefault="0081521F" w:rsidP="0081521F">
            <w:pPr>
              <w:ind w:hanging="104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145-146</w:t>
            </w:r>
          </w:p>
        </w:tc>
        <w:tc>
          <w:tcPr>
            <w:tcW w:w="5670" w:type="dxa"/>
          </w:tcPr>
          <w:p w:rsidR="0081521F" w:rsidRPr="005965F2" w:rsidRDefault="0081521F" w:rsidP="008152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 ЕГЭ</w:t>
            </w:r>
          </w:p>
        </w:tc>
        <w:tc>
          <w:tcPr>
            <w:tcW w:w="1134" w:type="dxa"/>
            <w:shd w:val="clear" w:color="auto" w:fill="auto"/>
          </w:tcPr>
          <w:p w:rsidR="0081521F" w:rsidRPr="0081521F" w:rsidRDefault="0081521F" w:rsidP="0081521F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81521F" w:rsidRPr="005965F2" w:rsidRDefault="0081521F" w:rsidP="008152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521F" w:rsidRPr="005965F2" w:rsidTr="000C2894">
        <w:tc>
          <w:tcPr>
            <w:tcW w:w="993" w:type="dxa"/>
            <w:shd w:val="clear" w:color="auto" w:fill="auto"/>
          </w:tcPr>
          <w:p w:rsidR="0081521F" w:rsidRPr="0081521F" w:rsidRDefault="0081521F" w:rsidP="0081521F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81521F" w:rsidRPr="005965F2" w:rsidRDefault="0081521F" w:rsidP="008152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0C70B5">
              <w:rPr>
                <w:rFonts w:ascii="Times New Roman" w:eastAsia="Calibri" w:hAnsi="Times New Roman" w:cs="Times New Roman"/>
                <w:sz w:val="24"/>
                <w:szCs w:val="24"/>
              </w:rPr>
              <w:t>ерсии использования информации</w:t>
            </w:r>
          </w:p>
        </w:tc>
        <w:tc>
          <w:tcPr>
            <w:tcW w:w="1134" w:type="dxa"/>
            <w:shd w:val="clear" w:color="auto" w:fill="auto"/>
          </w:tcPr>
          <w:p w:rsidR="0081521F" w:rsidRDefault="0081521F" w:rsidP="0081521F">
            <w:pPr>
              <w:jc w:val="center"/>
            </w:pPr>
            <w:r w:rsidRPr="00D46B9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1521F" w:rsidRPr="005965F2" w:rsidRDefault="0081521F" w:rsidP="008152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521F" w:rsidRPr="005965F2" w:rsidTr="000C2894">
        <w:tc>
          <w:tcPr>
            <w:tcW w:w="993" w:type="dxa"/>
            <w:shd w:val="clear" w:color="auto" w:fill="auto"/>
          </w:tcPr>
          <w:p w:rsidR="0081521F" w:rsidRPr="0081521F" w:rsidRDefault="0081521F" w:rsidP="0081521F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81521F" w:rsidRPr="005965F2" w:rsidRDefault="0081521F" w:rsidP="0081521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Друзья</w:t>
            </w:r>
            <w:r w:rsidRPr="000C70B5">
              <w:rPr>
                <w:rFonts w:ascii="Times New Roman" w:eastAsia="Calibri" w:hAnsi="Times New Roman" w:cs="Times New Roman"/>
                <w:sz w:val="24"/>
                <w:szCs w:val="24"/>
              </w:rPr>
              <w:t>, любители , шоколад.</w:t>
            </w:r>
          </w:p>
        </w:tc>
        <w:tc>
          <w:tcPr>
            <w:tcW w:w="1134" w:type="dxa"/>
            <w:shd w:val="clear" w:color="auto" w:fill="auto"/>
          </w:tcPr>
          <w:p w:rsidR="0081521F" w:rsidRDefault="0081521F" w:rsidP="0081521F">
            <w:pPr>
              <w:jc w:val="center"/>
            </w:pPr>
            <w:r w:rsidRPr="00D46B9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1521F" w:rsidRPr="005965F2" w:rsidRDefault="0081521F" w:rsidP="008152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521F" w:rsidRPr="005965F2" w:rsidTr="000C2894">
        <w:tc>
          <w:tcPr>
            <w:tcW w:w="993" w:type="dxa"/>
            <w:shd w:val="clear" w:color="auto" w:fill="auto"/>
          </w:tcPr>
          <w:p w:rsidR="0081521F" w:rsidRPr="0081521F" w:rsidRDefault="0081521F" w:rsidP="0081521F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81521F" w:rsidRPr="00B277BF" w:rsidRDefault="0081521F" w:rsidP="008152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C70B5">
              <w:rPr>
                <w:rFonts w:ascii="Times New Roman" w:eastAsia="Calibri" w:hAnsi="Times New Roman" w:cs="Times New Roman"/>
                <w:sz w:val="24"/>
                <w:szCs w:val="24"/>
              </w:rPr>
              <w:t>Совпадения или случайности.</w:t>
            </w:r>
          </w:p>
        </w:tc>
        <w:tc>
          <w:tcPr>
            <w:tcW w:w="1134" w:type="dxa"/>
            <w:shd w:val="clear" w:color="auto" w:fill="auto"/>
          </w:tcPr>
          <w:p w:rsidR="0081521F" w:rsidRDefault="0081521F" w:rsidP="0081521F">
            <w:pPr>
              <w:jc w:val="center"/>
            </w:pPr>
            <w:r w:rsidRPr="00D46B9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1521F" w:rsidRPr="005965F2" w:rsidRDefault="0081521F" w:rsidP="008152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521F" w:rsidRPr="005965F2" w:rsidTr="000C2894">
        <w:tc>
          <w:tcPr>
            <w:tcW w:w="993" w:type="dxa"/>
            <w:shd w:val="clear" w:color="auto" w:fill="auto"/>
          </w:tcPr>
          <w:p w:rsidR="0081521F" w:rsidRPr="0081521F" w:rsidRDefault="0081521F" w:rsidP="0081521F">
            <w:pPr>
              <w:ind w:hanging="104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150-151</w:t>
            </w:r>
          </w:p>
        </w:tc>
        <w:tc>
          <w:tcPr>
            <w:tcW w:w="5670" w:type="dxa"/>
          </w:tcPr>
          <w:p w:rsidR="0081521F" w:rsidRPr="00B277BF" w:rsidRDefault="0081521F" w:rsidP="008152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Фильмы о бизнесе. «Дьявол носит Прада»</w:t>
            </w:r>
          </w:p>
        </w:tc>
        <w:tc>
          <w:tcPr>
            <w:tcW w:w="1134" w:type="dxa"/>
            <w:shd w:val="clear" w:color="auto" w:fill="auto"/>
          </w:tcPr>
          <w:p w:rsidR="0081521F" w:rsidRPr="0081521F" w:rsidRDefault="0081521F" w:rsidP="008152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81521F" w:rsidRPr="005965F2" w:rsidRDefault="0081521F" w:rsidP="008152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521F" w:rsidRPr="005965F2" w:rsidTr="000C2894">
        <w:tc>
          <w:tcPr>
            <w:tcW w:w="993" w:type="dxa"/>
            <w:shd w:val="clear" w:color="auto" w:fill="auto"/>
          </w:tcPr>
          <w:p w:rsidR="0081521F" w:rsidRPr="0081521F" w:rsidRDefault="0081521F" w:rsidP="0081521F">
            <w:pPr>
              <w:ind w:hanging="104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152-153</w:t>
            </w:r>
          </w:p>
        </w:tc>
        <w:tc>
          <w:tcPr>
            <w:tcW w:w="5670" w:type="dxa"/>
          </w:tcPr>
          <w:p w:rsidR="0081521F" w:rsidRPr="00B277BF" w:rsidRDefault="0081521F" w:rsidP="008152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 ЕГЭ</w:t>
            </w:r>
          </w:p>
        </w:tc>
        <w:tc>
          <w:tcPr>
            <w:tcW w:w="1134" w:type="dxa"/>
            <w:shd w:val="clear" w:color="auto" w:fill="auto"/>
          </w:tcPr>
          <w:p w:rsidR="0081521F" w:rsidRPr="0081521F" w:rsidRDefault="0081521F" w:rsidP="0081521F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81521F" w:rsidRPr="005965F2" w:rsidRDefault="0081521F" w:rsidP="008152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521F" w:rsidRPr="005965F2" w:rsidTr="000C2894">
        <w:tc>
          <w:tcPr>
            <w:tcW w:w="993" w:type="dxa"/>
            <w:shd w:val="clear" w:color="auto" w:fill="auto"/>
          </w:tcPr>
          <w:p w:rsidR="0081521F" w:rsidRPr="0081521F" w:rsidRDefault="0081521F" w:rsidP="0081521F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81521F" w:rsidRPr="00B277BF" w:rsidRDefault="0081521F" w:rsidP="008152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D6359C">
              <w:rPr>
                <w:rFonts w:ascii="Times New Roman" w:eastAsia="Calibri" w:hAnsi="Times New Roman" w:cs="Times New Roman"/>
                <w:sz w:val="24"/>
                <w:szCs w:val="24"/>
              </w:rPr>
              <w:t>Разгадываем загадки</w:t>
            </w:r>
          </w:p>
        </w:tc>
        <w:tc>
          <w:tcPr>
            <w:tcW w:w="1134" w:type="dxa"/>
            <w:shd w:val="clear" w:color="auto" w:fill="auto"/>
          </w:tcPr>
          <w:p w:rsidR="0081521F" w:rsidRPr="0058478B" w:rsidRDefault="0081521F" w:rsidP="0081521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9B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1521F" w:rsidRPr="005965F2" w:rsidRDefault="0081521F" w:rsidP="008152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521F" w:rsidRPr="005965F2" w:rsidTr="000C2894">
        <w:tc>
          <w:tcPr>
            <w:tcW w:w="993" w:type="dxa"/>
            <w:shd w:val="clear" w:color="auto" w:fill="auto"/>
          </w:tcPr>
          <w:p w:rsidR="0081521F" w:rsidRPr="0081521F" w:rsidRDefault="0081521F" w:rsidP="0081521F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81521F" w:rsidRPr="00B277BF" w:rsidRDefault="0081521F" w:rsidP="008152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D6359C">
              <w:rPr>
                <w:rFonts w:ascii="Times New Roman" w:eastAsia="Calibri" w:hAnsi="Times New Roman" w:cs="Times New Roman"/>
                <w:sz w:val="24"/>
                <w:szCs w:val="24"/>
              </w:rPr>
              <w:t>Всевозможные версии к разгадыванию загадок.</w:t>
            </w:r>
          </w:p>
        </w:tc>
        <w:tc>
          <w:tcPr>
            <w:tcW w:w="1134" w:type="dxa"/>
            <w:shd w:val="clear" w:color="auto" w:fill="auto"/>
          </w:tcPr>
          <w:p w:rsidR="0081521F" w:rsidRPr="0058478B" w:rsidRDefault="0081521F" w:rsidP="0081521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9B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1521F" w:rsidRPr="005965F2" w:rsidRDefault="0081521F" w:rsidP="008152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521F" w:rsidRPr="005965F2" w:rsidTr="000C2894">
        <w:tc>
          <w:tcPr>
            <w:tcW w:w="993" w:type="dxa"/>
            <w:shd w:val="clear" w:color="auto" w:fill="auto"/>
          </w:tcPr>
          <w:p w:rsidR="0081521F" w:rsidRPr="0081521F" w:rsidRDefault="0081521F" w:rsidP="0081521F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81521F" w:rsidRPr="00B277BF" w:rsidRDefault="0081521F" w:rsidP="008152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Что таит</w:t>
            </w:r>
            <w:r w:rsidRPr="00D6359C">
              <w:rPr>
                <w:rFonts w:ascii="Times New Roman" w:eastAsia="Calibri" w:hAnsi="Times New Roman" w:cs="Times New Roman"/>
                <w:sz w:val="24"/>
                <w:szCs w:val="24"/>
              </w:rPr>
              <w:t>ся в заголовках газет?</w:t>
            </w:r>
          </w:p>
        </w:tc>
        <w:tc>
          <w:tcPr>
            <w:tcW w:w="1134" w:type="dxa"/>
            <w:shd w:val="clear" w:color="auto" w:fill="auto"/>
          </w:tcPr>
          <w:p w:rsidR="0081521F" w:rsidRPr="0058478B" w:rsidRDefault="0081521F" w:rsidP="0081521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9B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1521F" w:rsidRPr="005965F2" w:rsidRDefault="0081521F" w:rsidP="008152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521F" w:rsidRPr="005965F2" w:rsidTr="000C2894">
        <w:tc>
          <w:tcPr>
            <w:tcW w:w="993" w:type="dxa"/>
            <w:shd w:val="clear" w:color="auto" w:fill="auto"/>
          </w:tcPr>
          <w:p w:rsidR="0081521F" w:rsidRPr="0081521F" w:rsidRDefault="0081521F" w:rsidP="0081521F">
            <w:pPr>
              <w:ind w:hanging="104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157-158</w:t>
            </w:r>
          </w:p>
        </w:tc>
        <w:tc>
          <w:tcPr>
            <w:tcW w:w="5670" w:type="dxa"/>
          </w:tcPr>
          <w:p w:rsidR="0081521F" w:rsidRPr="00B277BF" w:rsidRDefault="0081521F" w:rsidP="008152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Диалог культур 1</w:t>
            </w:r>
          </w:p>
        </w:tc>
        <w:tc>
          <w:tcPr>
            <w:tcW w:w="1134" w:type="dxa"/>
            <w:shd w:val="clear" w:color="auto" w:fill="auto"/>
          </w:tcPr>
          <w:p w:rsidR="0081521F" w:rsidRPr="0081521F" w:rsidRDefault="0081521F" w:rsidP="0081521F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81521F" w:rsidRPr="005965F2" w:rsidRDefault="0081521F" w:rsidP="008152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521F" w:rsidRPr="005965F2" w:rsidTr="000C2894">
        <w:tc>
          <w:tcPr>
            <w:tcW w:w="993" w:type="dxa"/>
            <w:shd w:val="clear" w:color="auto" w:fill="auto"/>
          </w:tcPr>
          <w:p w:rsidR="0081521F" w:rsidRPr="0081521F" w:rsidRDefault="0081521F" w:rsidP="0081521F">
            <w:pPr>
              <w:ind w:hanging="104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lastRenderedPageBreak/>
              <w:t>159-160</w:t>
            </w:r>
          </w:p>
        </w:tc>
        <w:tc>
          <w:tcPr>
            <w:tcW w:w="5670" w:type="dxa"/>
          </w:tcPr>
          <w:p w:rsidR="0081521F" w:rsidRPr="00B277BF" w:rsidRDefault="0081521F" w:rsidP="008152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 ЕГЭ</w:t>
            </w:r>
          </w:p>
        </w:tc>
        <w:tc>
          <w:tcPr>
            <w:tcW w:w="1134" w:type="dxa"/>
            <w:shd w:val="clear" w:color="auto" w:fill="auto"/>
          </w:tcPr>
          <w:p w:rsidR="0081521F" w:rsidRPr="0081521F" w:rsidRDefault="0081521F" w:rsidP="0081521F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81521F" w:rsidRPr="005965F2" w:rsidRDefault="0081521F" w:rsidP="008152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521F" w:rsidRPr="005965F2" w:rsidTr="000C2894">
        <w:tc>
          <w:tcPr>
            <w:tcW w:w="993" w:type="dxa"/>
            <w:shd w:val="clear" w:color="auto" w:fill="auto"/>
          </w:tcPr>
          <w:p w:rsidR="0081521F" w:rsidRPr="0081521F" w:rsidRDefault="0081521F" w:rsidP="0081521F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81521F" w:rsidRPr="00B277BF" w:rsidRDefault="0081521F" w:rsidP="008152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6359C">
              <w:rPr>
                <w:rFonts w:ascii="Times New Roman" w:eastAsia="Calibri" w:hAnsi="Times New Roman" w:cs="Times New Roman"/>
                <w:sz w:val="24"/>
                <w:szCs w:val="24"/>
              </w:rPr>
              <w:t>татья о необычном происшествии.</w:t>
            </w:r>
          </w:p>
        </w:tc>
        <w:tc>
          <w:tcPr>
            <w:tcW w:w="1134" w:type="dxa"/>
            <w:shd w:val="clear" w:color="auto" w:fill="auto"/>
          </w:tcPr>
          <w:p w:rsidR="0081521F" w:rsidRPr="0058478B" w:rsidRDefault="0081521F" w:rsidP="0081521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1F7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1521F" w:rsidRPr="005965F2" w:rsidRDefault="0081521F" w:rsidP="0081521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521F" w:rsidRPr="005965F2" w:rsidTr="00756394">
        <w:tc>
          <w:tcPr>
            <w:tcW w:w="9498" w:type="dxa"/>
            <w:gridSpan w:val="4"/>
            <w:shd w:val="clear" w:color="auto" w:fill="auto"/>
          </w:tcPr>
          <w:p w:rsidR="0081521F" w:rsidRPr="00B277BF" w:rsidRDefault="0081521F" w:rsidP="008152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«</w:t>
            </w:r>
            <w:r w:rsidRPr="00D635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Стоит ли это печатать?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</w:t>
            </w:r>
            <w:r w:rsidR="007440C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885D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Практика ЕГЭ </w:t>
            </w:r>
            <w:r w:rsidR="007440C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7440C1" w:rsidRPr="005965F2" w:rsidTr="00096E10">
        <w:tc>
          <w:tcPr>
            <w:tcW w:w="993" w:type="dxa"/>
            <w:shd w:val="clear" w:color="auto" w:fill="auto"/>
          </w:tcPr>
          <w:p w:rsidR="007440C1" w:rsidRPr="007440C1" w:rsidRDefault="007440C1" w:rsidP="007440C1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440C1" w:rsidRPr="005965F2" w:rsidRDefault="007440C1" w:rsidP="007440C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Интервью с журналистами</w:t>
            </w:r>
          </w:p>
        </w:tc>
        <w:tc>
          <w:tcPr>
            <w:tcW w:w="1134" w:type="dxa"/>
            <w:shd w:val="clear" w:color="auto" w:fill="auto"/>
          </w:tcPr>
          <w:p w:rsidR="007440C1" w:rsidRDefault="007440C1" w:rsidP="007440C1">
            <w:pPr>
              <w:jc w:val="center"/>
            </w:pPr>
            <w:r w:rsidRPr="00782D3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440C1" w:rsidRPr="005965F2" w:rsidRDefault="007440C1" w:rsidP="007440C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40C1" w:rsidRPr="005965F2" w:rsidTr="00096E10">
        <w:tc>
          <w:tcPr>
            <w:tcW w:w="993" w:type="dxa"/>
            <w:shd w:val="clear" w:color="auto" w:fill="auto"/>
          </w:tcPr>
          <w:p w:rsidR="007440C1" w:rsidRPr="007440C1" w:rsidRDefault="007440C1" w:rsidP="007440C1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440C1" w:rsidRPr="005965F2" w:rsidRDefault="007440C1" w:rsidP="007440C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7E1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Профессия журналиста</w:t>
            </w:r>
          </w:p>
        </w:tc>
        <w:tc>
          <w:tcPr>
            <w:tcW w:w="1134" w:type="dxa"/>
            <w:shd w:val="clear" w:color="auto" w:fill="auto"/>
          </w:tcPr>
          <w:p w:rsidR="007440C1" w:rsidRDefault="007440C1" w:rsidP="007440C1">
            <w:pPr>
              <w:jc w:val="center"/>
            </w:pPr>
            <w:r w:rsidRPr="00782D3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440C1" w:rsidRPr="005965F2" w:rsidRDefault="007440C1" w:rsidP="007440C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40C1" w:rsidRPr="005965F2" w:rsidTr="0057771B">
        <w:tc>
          <w:tcPr>
            <w:tcW w:w="993" w:type="dxa"/>
            <w:shd w:val="clear" w:color="auto" w:fill="auto"/>
          </w:tcPr>
          <w:p w:rsidR="007440C1" w:rsidRPr="007440C1" w:rsidRDefault="007440C1" w:rsidP="007440C1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440C1" w:rsidRPr="005965F2" w:rsidRDefault="007440C1" w:rsidP="007440C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D7E19">
              <w:rPr>
                <w:rFonts w:ascii="Times New Roman" w:eastAsia="Calibri" w:hAnsi="Times New Roman" w:cs="Times New Roman"/>
                <w:sz w:val="24"/>
                <w:szCs w:val="24"/>
              </w:rPr>
              <w:t>Когда речь идет о новостях</w:t>
            </w:r>
          </w:p>
        </w:tc>
        <w:tc>
          <w:tcPr>
            <w:tcW w:w="1134" w:type="dxa"/>
            <w:shd w:val="clear" w:color="auto" w:fill="auto"/>
          </w:tcPr>
          <w:p w:rsidR="007440C1" w:rsidRDefault="007440C1" w:rsidP="007440C1">
            <w:pPr>
              <w:jc w:val="center"/>
            </w:pPr>
            <w:r w:rsidRPr="00782D3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440C1" w:rsidRPr="005965F2" w:rsidRDefault="007440C1" w:rsidP="007440C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40C1" w:rsidRPr="005965F2" w:rsidTr="0057771B">
        <w:tc>
          <w:tcPr>
            <w:tcW w:w="993" w:type="dxa"/>
            <w:shd w:val="clear" w:color="auto" w:fill="auto"/>
          </w:tcPr>
          <w:p w:rsidR="007440C1" w:rsidRPr="007440C1" w:rsidRDefault="007440C1" w:rsidP="007440C1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440C1" w:rsidRPr="005965F2" w:rsidRDefault="007440C1" w:rsidP="007440C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21B28">
              <w:rPr>
                <w:rFonts w:ascii="Times New Roman" w:eastAsia="Calibri" w:hAnsi="Times New Roman" w:cs="Times New Roman"/>
                <w:sz w:val="24"/>
                <w:szCs w:val="24"/>
              </w:rPr>
              <w:t>В погоне за хорошим кадром.</w:t>
            </w:r>
          </w:p>
        </w:tc>
        <w:tc>
          <w:tcPr>
            <w:tcW w:w="1134" w:type="dxa"/>
            <w:shd w:val="clear" w:color="auto" w:fill="auto"/>
          </w:tcPr>
          <w:p w:rsidR="007440C1" w:rsidRDefault="007440C1" w:rsidP="007440C1">
            <w:pPr>
              <w:jc w:val="center"/>
            </w:pPr>
            <w:r w:rsidRPr="00782D3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440C1" w:rsidRPr="005965F2" w:rsidRDefault="007440C1" w:rsidP="007440C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40C1" w:rsidRPr="005965F2" w:rsidTr="0057771B">
        <w:tc>
          <w:tcPr>
            <w:tcW w:w="993" w:type="dxa"/>
            <w:shd w:val="clear" w:color="auto" w:fill="auto"/>
          </w:tcPr>
          <w:p w:rsidR="007440C1" w:rsidRPr="007440C1" w:rsidRDefault="007440C1" w:rsidP="007440C1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440C1" w:rsidRPr="005965F2" w:rsidRDefault="007440C1" w:rsidP="007440C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21B28">
              <w:rPr>
                <w:rFonts w:ascii="Times New Roman" w:eastAsia="Calibri" w:hAnsi="Times New Roman" w:cs="Times New Roman"/>
                <w:sz w:val="24"/>
                <w:szCs w:val="24"/>
              </w:rPr>
              <w:t>Ошибки в кино</w:t>
            </w:r>
          </w:p>
        </w:tc>
        <w:tc>
          <w:tcPr>
            <w:tcW w:w="1134" w:type="dxa"/>
            <w:shd w:val="clear" w:color="auto" w:fill="auto"/>
          </w:tcPr>
          <w:p w:rsidR="007440C1" w:rsidRDefault="007440C1" w:rsidP="007440C1">
            <w:pPr>
              <w:jc w:val="center"/>
            </w:pPr>
            <w:r w:rsidRPr="00782D3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440C1" w:rsidRPr="005965F2" w:rsidRDefault="007440C1" w:rsidP="007440C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40C1" w:rsidRPr="005965F2" w:rsidTr="001B47EF">
        <w:tc>
          <w:tcPr>
            <w:tcW w:w="993" w:type="dxa"/>
            <w:shd w:val="clear" w:color="auto" w:fill="auto"/>
          </w:tcPr>
          <w:p w:rsidR="007440C1" w:rsidRPr="007440C1" w:rsidRDefault="007440C1" w:rsidP="007440C1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440C1" w:rsidRPr="005965F2" w:rsidRDefault="007440C1" w:rsidP="007440C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21B28">
              <w:rPr>
                <w:rFonts w:ascii="Times New Roman" w:eastAsia="Calibri" w:hAnsi="Times New Roman" w:cs="Times New Roman"/>
                <w:sz w:val="24"/>
                <w:szCs w:val="24"/>
              </w:rPr>
              <w:t>Можно ли допустить ошибки в кино?</w:t>
            </w:r>
          </w:p>
        </w:tc>
        <w:tc>
          <w:tcPr>
            <w:tcW w:w="1134" w:type="dxa"/>
            <w:shd w:val="clear" w:color="auto" w:fill="auto"/>
          </w:tcPr>
          <w:p w:rsidR="007440C1" w:rsidRDefault="007440C1" w:rsidP="007440C1">
            <w:pPr>
              <w:jc w:val="center"/>
            </w:pPr>
            <w:r w:rsidRPr="00782D3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440C1" w:rsidRPr="005965F2" w:rsidRDefault="007440C1" w:rsidP="007440C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40C1" w:rsidRPr="005965F2" w:rsidTr="001B47EF">
        <w:tc>
          <w:tcPr>
            <w:tcW w:w="993" w:type="dxa"/>
            <w:shd w:val="clear" w:color="auto" w:fill="auto"/>
          </w:tcPr>
          <w:p w:rsidR="007440C1" w:rsidRPr="007440C1" w:rsidRDefault="007440C1" w:rsidP="007440C1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7440C1" w:rsidRPr="005965F2" w:rsidRDefault="007440C1" w:rsidP="007440C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21B28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1134" w:type="dxa"/>
            <w:shd w:val="clear" w:color="auto" w:fill="auto"/>
          </w:tcPr>
          <w:p w:rsidR="007440C1" w:rsidRDefault="007440C1" w:rsidP="007440C1">
            <w:pPr>
              <w:jc w:val="center"/>
            </w:pPr>
            <w:r w:rsidRPr="00782D3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440C1" w:rsidRPr="005965F2" w:rsidRDefault="007440C1" w:rsidP="007440C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40C1" w:rsidRPr="005965F2" w:rsidTr="001B47EF">
        <w:tc>
          <w:tcPr>
            <w:tcW w:w="993" w:type="dxa"/>
            <w:shd w:val="clear" w:color="auto" w:fill="auto"/>
          </w:tcPr>
          <w:p w:rsidR="007440C1" w:rsidRPr="007440C1" w:rsidRDefault="007440C1" w:rsidP="007440C1">
            <w:pPr>
              <w:ind w:hanging="104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169-170</w:t>
            </w:r>
          </w:p>
        </w:tc>
        <w:tc>
          <w:tcPr>
            <w:tcW w:w="5670" w:type="dxa"/>
          </w:tcPr>
          <w:p w:rsidR="007440C1" w:rsidRPr="00B277BF" w:rsidRDefault="007440C1" w:rsidP="007440C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 ЕГЭ</w:t>
            </w:r>
          </w:p>
        </w:tc>
        <w:tc>
          <w:tcPr>
            <w:tcW w:w="1134" w:type="dxa"/>
            <w:shd w:val="clear" w:color="auto" w:fill="auto"/>
          </w:tcPr>
          <w:p w:rsidR="007440C1" w:rsidRPr="007440C1" w:rsidRDefault="007440C1" w:rsidP="007440C1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7440C1" w:rsidRPr="005965F2" w:rsidRDefault="007440C1" w:rsidP="007440C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64361" w:rsidRDefault="00864361" w:rsidP="00B01E91">
      <w:pPr>
        <w:rPr>
          <w:rFonts w:ascii="Times New Roman" w:hAnsi="Times New Roman" w:cs="Times New Roman"/>
          <w:sz w:val="24"/>
          <w:szCs w:val="24"/>
        </w:rPr>
        <w:sectPr w:rsidR="00864361" w:rsidSect="00177D55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8C3B90" w:rsidRPr="00245EEA" w:rsidRDefault="008C3B90" w:rsidP="008C3B9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8C3B90" w:rsidRPr="00245EEA" w:rsidSect="00177D5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844" w:rsidRDefault="00FF2844" w:rsidP="00061A0C">
      <w:pPr>
        <w:spacing w:after="0" w:line="240" w:lineRule="auto"/>
      </w:pPr>
      <w:r>
        <w:separator/>
      </w:r>
    </w:p>
  </w:endnote>
  <w:endnote w:type="continuationSeparator" w:id="1">
    <w:p w:rsidR="00FF2844" w:rsidRDefault="00FF2844" w:rsidP="00061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844" w:rsidRDefault="00FF2844" w:rsidP="00061A0C">
      <w:pPr>
        <w:spacing w:after="0" w:line="240" w:lineRule="auto"/>
      </w:pPr>
      <w:r>
        <w:separator/>
      </w:r>
    </w:p>
  </w:footnote>
  <w:footnote w:type="continuationSeparator" w:id="1">
    <w:p w:rsidR="00FF2844" w:rsidRDefault="00FF2844" w:rsidP="00061A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864" w:hanging="1155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864" w:hanging="1155"/>
      </w:p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864" w:hanging="1155"/>
      </w:p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864" w:hanging="1155"/>
      </w:p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2966925"/>
    <w:multiLevelType w:val="hybridMultilevel"/>
    <w:tmpl w:val="EBDC026A"/>
    <w:lvl w:ilvl="0" w:tplc="91B4332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C972D49"/>
    <w:multiLevelType w:val="hybridMultilevel"/>
    <w:tmpl w:val="0E984756"/>
    <w:lvl w:ilvl="0" w:tplc="1C9A7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2B4B36"/>
    <w:multiLevelType w:val="hybridMultilevel"/>
    <w:tmpl w:val="564AC8F6"/>
    <w:lvl w:ilvl="0" w:tplc="1C9A7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795DD2"/>
    <w:multiLevelType w:val="multilevel"/>
    <w:tmpl w:val="024205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3E03D09"/>
    <w:multiLevelType w:val="hybridMultilevel"/>
    <w:tmpl w:val="7E0615AC"/>
    <w:lvl w:ilvl="0" w:tplc="91B43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261965"/>
    <w:multiLevelType w:val="hybridMultilevel"/>
    <w:tmpl w:val="E2848512"/>
    <w:lvl w:ilvl="0" w:tplc="A4E6BE2C">
      <w:start w:val="15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56BEA"/>
    <w:multiLevelType w:val="hybridMultilevel"/>
    <w:tmpl w:val="7F86CC80"/>
    <w:lvl w:ilvl="0" w:tplc="C10A3F3C">
      <w:start w:val="9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3B4D2A"/>
    <w:multiLevelType w:val="hybridMultilevel"/>
    <w:tmpl w:val="8ACC1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C02F1D"/>
    <w:multiLevelType w:val="hybridMultilevel"/>
    <w:tmpl w:val="2D5A2164"/>
    <w:lvl w:ilvl="0" w:tplc="E9224818">
      <w:start w:val="1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4A3B11"/>
    <w:multiLevelType w:val="hybridMultilevel"/>
    <w:tmpl w:val="73EEE0D0"/>
    <w:lvl w:ilvl="0" w:tplc="36884BC2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0D7F79"/>
    <w:multiLevelType w:val="hybridMultilevel"/>
    <w:tmpl w:val="8ACC1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B15A2F"/>
    <w:multiLevelType w:val="hybridMultilevel"/>
    <w:tmpl w:val="D1289FB4"/>
    <w:lvl w:ilvl="0" w:tplc="762AC52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6E7FC4"/>
    <w:multiLevelType w:val="hybridMultilevel"/>
    <w:tmpl w:val="D2A21D60"/>
    <w:lvl w:ilvl="0" w:tplc="ED5A220A">
      <w:start w:val="1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456834"/>
    <w:multiLevelType w:val="hybridMultilevel"/>
    <w:tmpl w:val="A0927D6E"/>
    <w:lvl w:ilvl="0" w:tplc="E31A0BC2">
      <w:start w:val="1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DD5D78"/>
    <w:multiLevelType w:val="multilevel"/>
    <w:tmpl w:val="383CDB6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041839"/>
    <w:multiLevelType w:val="hybridMultilevel"/>
    <w:tmpl w:val="C3A635F8"/>
    <w:lvl w:ilvl="0" w:tplc="3EA0E7D6">
      <w:start w:val="8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D57F2F"/>
    <w:multiLevelType w:val="hybridMultilevel"/>
    <w:tmpl w:val="9EC8F690"/>
    <w:lvl w:ilvl="0" w:tplc="E4D6825C">
      <w:start w:val="10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A77B0E"/>
    <w:multiLevelType w:val="hybridMultilevel"/>
    <w:tmpl w:val="F1667AC0"/>
    <w:lvl w:ilvl="0" w:tplc="3E1065EE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B53B17"/>
    <w:multiLevelType w:val="hybridMultilevel"/>
    <w:tmpl w:val="35B23526"/>
    <w:lvl w:ilvl="0" w:tplc="3B9080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AA72DC"/>
    <w:multiLevelType w:val="multilevel"/>
    <w:tmpl w:val="3294D16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16C6B46"/>
    <w:multiLevelType w:val="hybridMultilevel"/>
    <w:tmpl w:val="33DCD02C"/>
    <w:lvl w:ilvl="0" w:tplc="91B4332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25642A2"/>
    <w:multiLevelType w:val="hybridMultilevel"/>
    <w:tmpl w:val="77BC049A"/>
    <w:lvl w:ilvl="0" w:tplc="36884BC2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584FE2"/>
    <w:multiLevelType w:val="multilevel"/>
    <w:tmpl w:val="A5423D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1221ED"/>
    <w:multiLevelType w:val="hybridMultilevel"/>
    <w:tmpl w:val="631C922C"/>
    <w:lvl w:ilvl="0" w:tplc="F54AD102">
      <w:start w:val="14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0257"/>
    <w:multiLevelType w:val="hybridMultilevel"/>
    <w:tmpl w:val="3176DA2C"/>
    <w:lvl w:ilvl="0" w:tplc="5854F27A">
      <w:start w:val="16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584EA5"/>
    <w:multiLevelType w:val="hybridMultilevel"/>
    <w:tmpl w:val="7EFE6390"/>
    <w:lvl w:ilvl="0" w:tplc="D67CF836">
      <w:start w:val="10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71156F"/>
    <w:multiLevelType w:val="hybridMultilevel"/>
    <w:tmpl w:val="44BC5D9A"/>
    <w:lvl w:ilvl="0" w:tplc="7CC63DC4">
      <w:start w:val="1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034354"/>
    <w:multiLevelType w:val="hybridMultilevel"/>
    <w:tmpl w:val="7924DA76"/>
    <w:lvl w:ilvl="0" w:tplc="91B43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4819BF"/>
    <w:multiLevelType w:val="multilevel"/>
    <w:tmpl w:val="A3544BB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7"/>
  </w:num>
  <w:num w:numId="3">
    <w:abstractNumId w:val="6"/>
  </w:num>
  <w:num w:numId="4">
    <w:abstractNumId w:val="9"/>
  </w:num>
  <w:num w:numId="5">
    <w:abstractNumId w:val="19"/>
  </w:num>
  <w:num w:numId="6">
    <w:abstractNumId w:val="33"/>
  </w:num>
  <w:num w:numId="7">
    <w:abstractNumId w:val="24"/>
  </w:num>
  <w:num w:numId="8">
    <w:abstractNumId w:val="5"/>
  </w:num>
  <w:num w:numId="9">
    <w:abstractNumId w:val="27"/>
  </w:num>
  <w:num w:numId="10">
    <w:abstractNumId w:val="32"/>
  </w:num>
  <w:num w:numId="11">
    <w:abstractNumId w:val="8"/>
  </w:num>
  <w:num w:numId="12">
    <w:abstractNumId w:val="16"/>
  </w:num>
  <w:num w:numId="13">
    <w:abstractNumId w:val="22"/>
  </w:num>
  <w:num w:numId="14">
    <w:abstractNumId w:val="23"/>
  </w:num>
  <w:num w:numId="15">
    <w:abstractNumId w:val="15"/>
  </w:num>
  <w:num w:numId="16">
    <w:abstractNumId w:val="12"/>
  </w:num>
  <w:num w:numId="17">
    <w:abstractNumId w:val="26"/>
  </w:num>
  <w:num w:numId="18">
    <w:abstractNumId w:val="14"/>
  </w:num>
  <w:num w:numId="19">
    <w:abstractNumId w:val="20"/>
  </w:num>
  <w:num w:numId="20">
    <w:abstractNumId w:val="11"/>
  </w:num>
  <w:num w:numId="21">
    <w:abstractNumId w:val="21"/>
  </w:num>
  <w:num w:numId="22">
    <w:abstractNumId w:val="30"/>
  </w:num>
  <w:num w:numId="23">
    <w:abstractNumId w:val="18"/>
  </w:num>
  <w:num w:numId="24">
    <w:abstractNumId w:val="13"/>
  </w:num>
  <w:num w:numId="25">
    <w:abstractNumId w:val="17"/>
  </w:num>
  <w:num w:numId="26">
    <w:abstractNumId w:val="31"/>
  </w:num>
  <w:num w:numId="27">
    <w:abstractNumId w:val="28"/>
  </w:num>
  <w:num w:numId="28">
    <w:abstractNumId w:val="10"/>
  </w:num>
  <w:num w:numId="29">
    <w:abstractNumId w:val="2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6747F"/>
    <w:rsid w:val="0000299A"/>
    <w:rsid w:val="00004500"/>
    <w:rsid w:val="0000536C"/>
    <w:rsid w:val="000311F7"/>
    <w:rsid w:val="00036F6E"/>
    <w:rsid w:val="000523BC"/>
    <w:rsid w:val="0005362C"/>
    <w:rsid w:val="00057B47"/>
    <w:rsid w:val="00061A0C"/>
    <w:rsid w:val="00065E18"/>
    <w:rsid w:val="00067684"/>
    <w:rsid w:val="000707A4"/>
    <w:rsid w:val="000A0C59"/>
    <w:rsid w:val="000A25B3"/>
    <w:rsid w:val="000A4694"/>
    <w:rsid w:val="000B1AA9"/>
    <w:rsid w:val="000B1C0A"/>
    <w:rsid w:val="000B3497"/>
    <w:rsid w:val="000C70B5"/>
    <w:rsid w:val="000E2E0F"/>
    <w:rsid w:val="000F21D0"/>
    <w:rsid w:val="000F7027"/>
    <w:rsid w:val="000F729D"/>
    <w:rsid w:val="00101830"/>
    <w:rsid w:val="00102CE4"/>
    <w:rsid w:val="00110C7A"/>
    <w:rsid w:val="001167FC"/>
    <w:rsid w:val="00130005"/>
    <w:rsid w:val="001345B6"/>
    <w:rsid w:val="00143857"/>
    <w:rsid w:val="00143B07"/>
    <w:rsid w:val="001442CE"/>
    <w:rsid w:val="001560C9"/>
    <w:rsid w:val="00162DF2"/>
    <w:rsid w:val="0016377A"/>
    <w:rsid w:val="00173E6F"/>
    <w:rsid w:val="0017799E"/>
    <w:rsid w:val="00177D55"/>
    <w:rsid w:val="001A0CAE"/>
    <w:rsid w:val="001A322F"/>
    <w:rsid w:val="001C565D"/>
    <w:rsid w:val="001C73D9"/>
    <w:rsid w:val="001E3CC1"/>
    <w:rsid w:val="001F5490"/>
    <w:rsid w:val="002106AB"/>
    <w:rsid w:val="00211E5C"/>
    <w:rsid w:val="00214688"/>
    <w:rsid w:val="002169EA"/>
    <w:rsid w:val="0021758E"/>
    <w:rsid w:val="002201FB"/>
    <w:rsid w:val="0022157B"/>
    <w:rsid w:val="00245EEA"/>
    <w:rsid w:val="00247261"/>
    <w:rsid w:val="00247E58"/>
    <w:rsid w:val="00252831"/>
    <w:rsid w:val="002566D3"/>
    <w:rsid w:val="00261185"/>
    <w:rsid w:val="00275D55"/>
    <w:rsid w:val="00280551"/>
    <w:rsid w:val="00283F27"/>
    <w:rsid w:val="002A0247"/>
    <w:rsid w:val="002A6474"/>
    <w:rsid w:val="002B3B45"/>
    <w:rsid w:val="002B6247"/>
    <w:rsid w:val="002D3C52"/>
    <w:rsid w:val="002E55DA"/>
    <w:rsid w:val="002F31F1"/>
    <w:rsid w:val="002F7906"/>
    <w:rsid w:val="002F7FA3"/>
    <w:rsid w:val="003022FA"/>
    <w:rsid w:val="00305313"/>
    <w:rsid w:val="0030563A"/>
    <w:rsid w:val="00312772"/>
    <w:rsid w:val="003209B0"/>
    <w:rsid w:val="00325B88"/>
    <w:rsid w:val="00326443"/>
    <w:rsid w:val="0032781D"/>
    <w:rsid w:val="00330C9C"/>
    <w:rsid w:val="00346663"/>
    <w:rsid w:val="003611CB"/>
    <w:rsid w:val="003628E8"/>
    <w:rsid w:val="00362CD1"/>
    <w:rsid w:val="003668AB"/>
    <w:rsid w:val="00377D51"/>
    <w:rsid w:val="00385A1F"/>
    <w:rsid w:val="00387695"/>
    <w:rsid w:val="0039793D"/>
    <w:rsid w:val="003A536C"/>
    <w:rsid w:val="003A63EE"/>
    <w:rsid w:val="003B3A0A"/>
    <w:rsid w:val="003C038B"/>
    <w:rsid w:val="003C1821"/>
    <w:rsid w:val="003C6225"/>
    <w:rsid w:val="003E1EAD"/>
    <w:rsid w:val="003E3648"/>
    <w:rsid w:val="003F3331"/>
    <w:rsid w:val="004013B3"/>
    <w:rsid w:val="00405B27"/>
    <w:rsid w:val="004109F9"/>
    <w:rsid w:val="0043057C"/>
    <w:rsid w:val="00436EE0"/>
    <w:rsid w:val="00442E91"/>
    <w:rsid w:val="00454BE2"/>
    <w:rsid w:val="004672EF"/>
    <w:rsid w:val="00480834"/>
    <w:rsid w:val="004813B8"/>
    <w:rsid w:val="00494608"/>
    <w:rsid w:val="004A7B6A"/>
    <w:rsid w:val="004C041A"/>
    <w:rsid w:val="004C2DD5"/>
    <w:rsid w:val="004C34B7"/>
    <w:rsid w:val="005044A4"/>
    <w:rsid w:val="00521B28"/>
    <w:rsid w:val="00522DAF"/>
    <w:rsid w:val="00524CDF"/>
    <w:rsid w:val="005577F5"/>
    <w:rsid w:val="005713F8"/>
    <w:rsid w:val="00573729"/>
    <w:rsid w:val="0057718C"/>
    <w:rsid w:val="00581ED4"/>
    <w:rsid w:val="00585484"/>
    <w:rsid w:val="0058755A"/>
    <w:rsid w:val="00587E12"/>
    <w:rsid w:val="00591F59"/>
    <w:rsid w:val="00594A97"/>
    <w:rsid w:val="005A0F10"/>
    <w:rsid w:val="005A41F5"/>
    <w:rsid w:val="005A7567"/>
    <w:rsid w:val="005B1DDD"/>
    <w:rsid w:val="005C065A"/>
    <w:rsid w:val="005C3640"/>
    <w:rsid w:val="005D7E42"/>
    <w:rsid w:val="005E4DFB"/>
    <w:rsid w:val="005E6D28"/>
    <w:rsid w:val="005E6EE5"/>
    <w:rsid w:val="005F1C08"/>
    <w:rsid w:val="005F1CDE"/>
    <w:rsid w:val="005F2FD0"/>
    <w:rsid w:val="0060688E"/>
    <w:rsid w:val="00616D2A"/>
    <w:rsid w:val="00634EA0"/>
    <w:rsid w:val="00635F99"/>
    <w:rsid w:val="006602E8"/>
    <w:rsid w:val="00686D1D"/>
    <w:rsid w:val="006A2B51"/>
    <w:rsid w:val="006B09B4"/>
    <w:rsid w:val="006B7DB4"/>
    <w:rsid w:val="006C233D"/>
    <w:rsid w:val="006E6F0B"/>
    <w:rsid w:val="006F6B1D"/>
    <w:rsid w:val="0070350D"/>
    <w:rsid w:val="00711FCA"/>
    <w:rsid w:val="00717EDD"/>
    <w:rsid w:val="007217F0"/>
    <w:rsid w:val="00722E3F"/>
    <w:rsid w:val="00734C4C"/>
    <w:rsid w:val="007440C1"/>
    <w:rsid w:val="00756394"/>
    <w:rsid w:val="00764496"/>
    <w:rsid w:val="0076663A"/>
    <w:rsid w:val="00781E63"/>
    <w:rsid w:val="00792B22"/>
    <w:rsid w:val="007C76F9"/>
    <w:rsid w:val="007D66DA"/>
    <w:rsid w:val="007E0CC5"/>
    <w:rsid w:val="007F0AD5"/>
    <w:rsid w:val="007F157B"/>
    <w:rsid w:val="00813DC4"/>
    <w:rsid w:val="0081521F"/>
    <w:rsid w:val="0081591E"/>
    <w:rsid w:val="00815B9A"/>
    <w:rsid w:val="00825C58"/>
    <w:rsid w:val="0083626F"/>
    <w:rsid w:val="00836962"/>
    <w:rsid w:val="00836E17"/>
    <w:rsid w:val="00846865"/>
    <w:rsid w:val="00850CB9"/>
    <w:rsid w:val="00861547"/>
    <w:rsid w:val="00864361"/>
    <w:rsid w:val="0086520A"/>
    <w:rsid w:val="00870E01"/>
    <w:rsid w:val="00871C28"/>
    <w:rsid w:val="00877FAE"/>
    <w:rsid w:val="00883CE4"/>
    <w:rsid w:val="00885DCF"/>
    <w:rsid w:val="008A0E75"/>
    <w:rsid w:val="008C3B90"/>
    <w:rsid w:val="008C474F"/>
    <w:rsid w:val="008C5027"/>
    <w:rsid w:val="008C691D"/>
    <w:rsid w:val="008D0EF5"/>
    <w:rsid w:val="008D7149"/>
    <w:rsid w:val="008E6B50"/>
    <w:rsid w:val="0091509F"/>
    <w:rsid w:val="00920A38"/>
    <w:rsid w:val="00925C22"/>
    <w:rsid w:val="00931447"/>
    <w:rsid w:val="009364E0"/>
    <w:rsid w:val="00953915"/>
    <w:rsid w:val="00954166"/>
    <w:rsid w:val="00964210"/>
    <w:rsid w:val="00970791"/>
    <w:rsid w:val="00981047"/>
    <w:rsid w:val="0098639E"/>
    <w:rsid w:val="009E09B1"/>
    <w:rsid w:val="009F5ED5"/>
    <w:rsid w:val="009F60A9"/>
    <w:rsid w:val="00A40501"/>
    <w:rsid w:val="00A43F0F"/>
    <w:rsid w:val="00A466E5"/>
    <w:rsid w:val="00A47B12"/>
    <w:rsid w:val="00A66DBF"/>
    <w:rsid w:val="00A6747F"/>
    <w:rsid w:val="00A80747"/>
    <w:rsid w:val="00AA4039"/>
    <w:rsid w:val="00AB0023"/>
    <w:rsid w:val="00AB08ED"/>
    <w:rsid w:val="00AB56A3"/>
    <w:rsid w:val="00AC5516"/>
    <w:rsid w:val="00AD0D9F"/>
    <w:rsid w:val="00AD5704"/>
    <w:rsid w:val="00B01C9C"/>
    <w:rsid w:val="00B01E91"/>
    <w:rsid w:val="00B02686"/>
    <w:rsid w:val="00B03142"/>
    <w:rsid w:val="00B05608"/>
    <w:rsid w:val="00B13EAC"/>
    <w:rsid w:val="00B20C1C"/>
    <w:rsid w:val="00B22DF1"/>
    <w:rsid w:val="00B23207"/>
    <w:rsid w:val="00B27CF4"/>
    <w:rsid w:val="00B31F33"/>
    <w:rsid w:val="00B4017F"/>
    <w:rsid w:val="00B65EE6"/>
    <w:rsid w:val="00B7299A"/>
    <w:rsid w:val="00B72B26"/>
    <w:rsid w:val="00B82338"/>
    <w:rsid w:val="00B92993"/>
    <w:rsid w:val="00BA62F1"/>
    <w:rsid w:val="00BC389B"/>
    <w:rsid w:val="00BE326E"/>
    <w:rsid w:val="00C016A8"/>
    <w:rsid w:val="00C02185"/>
    <w:rsid w:val="00C101F0"/>
    <w:rsid w:val="00C4062F"/>
    <w:rsid w:val="00C42064"/>
    <w:rsid w:val="00C450C9"/>
    <w:rsid w:val="00C62471"/>
    <w:rsid w:val="00C7721D"/>
    <w:rsid w:val="00C81199"/>
    <w:rsid w:val="00C83213"/>
    <w:rsid w:val="00C935E3"/>
    <w:rsid w:val="00CA7308"/>
    <w:rsid w:val="00CB52AD"/>
    <w:rsid w:val="00CB6251"/>
    <w:rsid w:val="00CD3222"/>
    <w:rsid w:val="00CD7795"/>
    <w:rsid w:val="00CD7E19"/>
    <w:rsid w:val="00CE4F5E"/>
    <w:rsid w:val="00CF6C73"/>
    <w:rsid w:val="00D025B7"/>
    <w:rsid w:val="00D07880"/>
    <w:rsid w:val="00D204B9"/>
    <w:rsid w:val="00D237C5"/>
    <w:rsid w:val="00D45A89"/>
    <w:rsid w:val="00D468E2"/>
    <w:rsid w:val="00D508B3"/>
    <w:rsid w:val="00D53958"/>
    <w:rsid w:val="00D54195"/>
    <w:rsid w:val="00D6359C"/>
    <w:rsid w:val="00D63815"/>
    <w:rsid w:val="00D76B8E"/>
    <w:rsid w:val="00D81BDC"/>
    <w:rsid w:val="00D81DF1"/>
    <w:rsid w:val="00D8215E"/>
    <w:rsid w:val="00D870C5"/>
    <w:rsid w:val="00D90A31"/>
    <w:rsid w:val="00D91BC7"/>
    <w:rsid w:val="00D94F79"/>
    <w:rsid w:val="00DA2B0F"/>
    <w:rsid w:val="00DB153A"/>
    <w:rsid w:val="00DB34BF"/>
    <w:rsid w:val="00DB66AB"/>
    <w:rsid w:val="00DC0D87"/>
    <w:rsid w:val="00DD4B2D"/>
    <w:rsid w:val="00DE0A8C"/>
    <w:rsid w:val="00E020B7"/>
    <w:rsid w:val="00E13A5A"/>
    <w:rsid w:val="00E1402B"/>
    <w:rsid w:val="00E16843"/>
    <w:rsid w:val="00E25105"/>
    <w:rsid w:val="00E253EA"/>
    <w:rsid w:val="00E31070"/>
    <w:rsid w:val="00E46CE8"/>
    <w:rsid w:val="00E55E62"/>
    <w:rsid w:val="00E57B4B"/>
    <w:rsid w:val="00E749C1"/>
    <w:rsid w:val="00E77017"/>
    <w:rsid w:val="00EA4212"/>
    <w:rsid w:val="00EC666A"/>
    <w:rsid w:val="00EC77BC"/>
    <w:rsid w:val="00ED2A0A"/>
    <w:rsid w:val="00F12770"/>
    <w:rsid w:val="00F15496"/>
    <w:rsid w:val="00F4014B"/>
    <w:rsid w:val="00F43167"/>
    <w:rsid w:val="00F54663"/>
    <w:rsid w:val="00F66674"/>
    <w:rsid w:val="00FA3221"/>
    <w:rsid w:val="00FB5E30"/>
    <w:rsid w:val="00FC55C6"/>
    <w:rsid w:val="00FC7541"/>
    <w:rsid w:val="00FD6A7C"/>
    <w:rsid w:val="00FE09AF"/>
    <w:rsid w:val="00FE3A5D"/>
    <w:rsid w:val="00FF2844"/>
    <w:rsid w:val="00FF6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6747F"/>
    <w:pPr>
      <w:ind w:left="720"/>
      <w:contextualSpacing/>
    </w:pPr>
  </w:style>
  <w:style w:type="table" w:styleId="a5">
    <w:name w:val="Table Grid"/>
    <w:basedOn w:val="a1"/>
    <w:uiPriority w:val="59"/>
    <w:rsid w:val="00DD4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15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B9A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E253EA"/>
    <w:rPr>
      <w:color w:val="0000FF"/>
      <w:u w:val="single"/>
    </w:rPr>
  </w:style>
  <w:style w:type="paragraph" w:styleId="a9">
    <w:name w:val="No Spacing"/>
    <w:uiPriority w:val="1"/>
    <w:qFormat/>
    <w:rsid w:val="00E253EA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aa">
    <w:name w:val="Текст обычный"/>
    <w:basedOn w:val="a"/>
    <w:qFormat/>
    <w:rsid w:val="005E6D28"/>
    <w:pPr>
      <w:widowControl w:val="0"/>
      <w:autoSpaceDE w:val="0"/>
      <w:autoSpaceDN w:val="0"/>
      <w:adjustRightInd w:val="0"/>
      <w:spacing w:after="240" w:line="250" w:lineRule="auto"/>
      <w:ind w:left="85" w:right="85"/>
      <w:contextualSpacing/>
    </w:pPr>
    <w:rPr>
      <w:rFonts w:ascii="Times New Roman" w:eastAsia="Calibri" w:hAnsi="Times New Roman" w:cs="Calibri"/>
      <w:color w:val="231F20"/>
      <w:sz w:val="24"/>
      <w:szCs w:val="28"/>
    </w:rPr>
  </w:style>
  <w:style w:type="paragraph" w:styleId="ab">
    <w:name w:val="header"/>
    <w:basedOn w:val="a"/>
    <w:link w:val="ac"/>
    <w:uiPriority w:val="99"/>
    <w:unhideWhenUsed/>
    <w:rsid w:val="00061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61A0C"/>
  </w:style>
  <w:style w:type="paragraph" w:styleId="ad">
    <w:name w:val="footer"/>
    <w:basedOn w:val="a"/>
    <w:link w:val="ae"/>
    <w:uiPriority w:val="99"/>
    <w:unhideWhenUsed/>
    <w:rsid w:val="00061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61A0C"/>
  </w:style>
  <w:style w:type="character" w:customStyle="1" w:styleId="a4">
    <w:name w:val="Абзац списка Знак"/>
    <w:link w:val="a3"/>
    <w:uiPriority w:val="34"/>
    <w:locked/>
    <w:rsid w:val="00524CDF"/>
  </w:style>
  <w:style w:type="paragraph" w:customStyle="1" w:styleId="Default">
    <w:name w:val="Default"/>
    <w:rsid w:val="00524C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524CDF"/>
    <w:rPr>
      <w:rFonts w:ascii="Times New Roman" w:hAnsi="Times New Roman" w:cs="Times New Roman"/>
      <w:sz w:val="24"/>
      <w:szCs w:val="24"/>
    </w:rPr>
  </w:style>
  <w:style w:type="character" w:styleId="af0">
    <w:name w:val="Strong"/>
    <w:uiPriority w:val="22"/>
    <w:qFormat/>
    <w:rsid w:val="00524CDF"/>
    <w:rPr>
      <w:b/>
      <w:bCs/>
    </w:rPr>
  </w:style>
  <w:style w:type="character" w:customStyle="1" w:styleId="c16">
    <w:name w:val="c16"/>
    <w:basedOn w:val="a0"/>
    <w:rsid w:val="005F2F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6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63427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6498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B04E8F-C930-4178-9B18-E92135BBF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12</Pages>
  <Words>2633</Words>
  <Characters>15011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лицей  №28</Company>
  <LinksUpToDate>false</LinksUpToDate>
  <CharactersWithSpaces>17609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Ченцова</dc:creator>
  <cp:lastModifiedBy>andr</cp:lastModifiedBy>
  <cp:revision>47</cp:revision>
  <cp:lastPrinted>2020-12-21T12:42:00Z</cp:lastPrinted>
  <dcterms:created xsi:type="dcterms:W3CDTF">2016-09-02T09:13:00Z</dcterms:created>
  <dcterms:modified xsi:type="dcterms:W3CDTF">2020-12-21T12:44:00Z</dcterms:modified>
</cp:coreProperties>
</file>